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733" w:rsidRPr="002C6C5D" w:rsidRDefault="00666733" w:rsidP="00666733">
      <w:pPr>
        <w:jc w:val="center"/>
        <w:rPr>
          <w:b/>
          <w:sz w:val="28"/>
          <w:szCs w:val="28"/>
        </w:rPr>
      </w:pPr>
      <w:r w:rsidRPr="002C6C5D">
        <w:rPr>
          <w:b/>
          <w:sz w:val="28"/>
          <w:szCs w:val="28"/>
        </w:rPr>
        <w:t>Муниципальное общеобразовательное учреждение</w:t>
      </w:r>
    </w:p>
    <w:p w:rsidR="00666733" w:rsidRPr="002C6C5D" w:rsidRDefault="00666733" w:rsidP="00666733">
      <w:pPr>
        <w:jc w:val="center"/>
        <w:rPr>
          <w:b/>
          <w:sz w:val="28"/>
          <w:szCs w:val="28"/>
        </w:rPr>
      </w:pPr>
      <w:r w:rsidRPr="002C6C5D">
        <w:rPr>
          <w:b/>
          <w:sz w:val="28"/>
          <w:szCs w:val="28"/>
        </w:rPr>
        <w:t>средняя общеобразовательная школа №19</w:t>
      </w:r>
    </w:p>
    <w:p w:rsidR="00666733" w:rsidRPr="002C6C5D" w:rsidRDefault="00666733" w:rsidP="00666733">
      <w:pPr>
        <w:rPr>
          <w:sz w:val="28"/>
          <w:szCs w:val="28"/>
        </w:rPr>
      </w:pPr>
    </w:p>
    <w:p w:rsidR="00666733" w:rsidRPr="002C6C5D" w:rsidRDefault="00666733" w:rsidP="00666733">
      <w:pPr>
        <w:tabs>
          <w:tab w:val="left" w:pos="4020"/>
        </w:tabs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2552"/>
        <w:gridCol w:w="3367"/>
      </w:tblGrid>
      <w:tr w:rsidR="00666733" w:rsidRPr="00CB67AA" w:rsidTr="0043420B">
        <w:tc>
          <w:tcPr>
            <w:tcW w:w="3652" w:type="dxa"/>
          </w:tcPr>
          <w:p w:rsidR="00666733" w:rsidRPr="002C6C5D" w:rsidRDefault="00666733" w:rsidP="0043420B">
            <w:pPr>
              <w:tabs>
                <w:tab w:val="left" w:pos="4020"/>
              </w:tabs>
            </w:pPr>
            <w:r w:rsidRPr="002C6C5D">
              <w:t>УТВЕРЖДАЮ</w:t>
            </w:r>
          </w:p>
          <w:p w:rsidR="00666733" w:rsidRPr="002C6C5D" w:rsidRDefault="00666733" w:rsidP="0043420B">
            <w:pPr>
              <w:tabs>
                <w:tab w:val="left" w:pos="4020"/>
              </w:tabs>
            </w:pPr>
            <w:r w:rsidRPr="002C6C5D">
              <w:t>Директор МОУ СОШ№19</w:t>
            </w:r>
          </w:p>
          <w:p w:rsidR="00666733" w:rsidRPr="002C6C5D" w:rsidRDefault="00666733" w:rsidP="0043420B">
            <w:pPr>
              <w:tabs>
                <w:tab w:val="left" w:pos="4020"/>
              </w:tabs>
            </w:pPr>
            <w:r w:rsidRPr="002C6C5D">
              <w:t xml:space="preserve">___________ Т.Ю.Дёмина </w:t>
            </w:r>
          </w:p>
          <w:p w:rsidR="00666733" w:rsidRDefault="00666733" w:rsidP="0043420B">
            <w:pPr>
              <w:tabs>
                <w:tab w:val="left" w:pos="4020"/>
              </w:tabs>
            </w:pPr>
            <w:r w:rsidRPr="00CB67AA">
              <w:t>Приказ</w:t>
            </w:r>
            <w:r w:rsidRPr="00CB67AA">
              <w:rPr>
                <w:u w:val="single"/>
              </w:rPr>
              <w:t xml:space="preserve"> </w:t>
            </w:r>
            <w:r w:rsidRPr="00CB67AA">
              <w:t xml:space="preserve">№ </w:t>
            </w:r>
            <w:r>
              <w:t>__________</w:t>
            </w:r>
            <w:r w:rsidRPr="00CB67AA">
              <w:t>___</w:t>
            </w:r>
          </w:p>
          <w:p w:rsidR="00666733" w:rsidRPr="00CB67AA" w:rsidRDefault="00666733" w:rsidP="0043420B">
            <w:pPr>
              <w:tabs>
                <w:tab w:val="left" w:pos="4020"/>
              </w:tabs>
              <w:rPr>
                <w:u w:val="single"/>
              </w:rPr>
            </w:pPr>
            <w:r w:rsidRPr="00CB67AA">
              <w:t>от</w:t>
            </w:r>
            <w:r>
              <w:t>______</w:t>
            </w:r>
            <w:r w:rsidRPr="00CB67AA">
              <w:t>_____</w:t>
            </w:r>
            <w:r w:rsidR="00796BCD">
              <w:t>____2021</w:t>
            </w:r>
            <w:r w:rsidRPr="00CB67AA">
              <w:t>г.</w:t>
            </w:r>
          </w:p>
        </w:tc>
        <w:tc>
          <w:tcPr>
            <w:tcW w:w="2552" w:type="dxa"/>
          </w:tcPr>
          <w:p w:rsidR="00666733" w:rsidRPr="002C6C5D" w:rsidRDefault="00666733" w:rsidP="0043420B">
            <w:pPr>
              <w:tabs>
                <w:tab w:val="left" w:pos="4020"/>
              </w:tabs>
            </w:pPr>
            <w:r w:rsidRPr="002C6C5D">
              <w:t>СОГЛАСОВАННО   Педагогическим советом на заседании ШМО</w:t>
            </w:r>
          </w:p>
          <w:p w:rsidR="00666733" w:rsidRDefault="00666733" w:rsidP="0043420B">
            <w:pPr>
              <w:tabs>
                <w:tab w:val="left" w:pos="4020"/>
              </w:tabs>
            </w:pPr>
            <w:r>
              <w:t>Протокол</w:t>
            </w:r>
            <w:r w:rsidRPr="00CB67AA">
              <w:rPr>
                <w:sz w:val="22"/>
                <w:szCs w:val="22"/>
              </w:rPr>
              <w:t>№_</w:t>
            </w:r>
            <w:r>
              <w:rPr>
                <w:sz w:val="22"/>
                <w:szCs w:val="22"/>
              </w:rPr>
              <w:t>____</w:t>
            </w:r>
            <w:r w:rsidRPr="00CB67AA">
              <w:rPr>
                <w:sz w:val="22"/>
                <w:szCs w:val="22"/>
              </w:rPr>
              <w:t>__</w:t>
            </w:r>
          </w:p>
          <w:p w:rsidR="00666733" w:rsidRPr="00CB67AA" w:rsidRDefault="00666733" w:rsidP="0043420B">
            <w:pPr>
              <w:tabs>
                <w:tab w:val="left" w:pos="4020"/>
              </w:tabs>
            </w:pPr>
            <w:r w:rsidRPr="00CB67AA">
              <w:rPr>
                <w:sz w:val="22"/>
                <w:szCs w:val="22"/>
              </w:rPr>
              <w:t xml:space="preserve">от </w:t>
            </w:r>
            <w:r w:rsidR="00796BCD">
              <w:rPr>
                <w:sz w:val="22"/>
                <w:szCs w:val="22"/>
              </w:rPr>
              <w:t>___________2021</w:t>
            </w:r>
            <w:r w:rsidRPr="00CB67AA">
              <w:rPr>
                <w:sz w:val="22"/>
                <w:szCs w:val="22"/>
              </w:rPr>
              <w:t>г</w:t>
            </w:r>
            <w:r w:rsidRPr="00CB67AA">
              <w:t>.</w:t>
            </w:r>
            <w:r>
              <w:t xml:space="preserve">                                         </w:t>
            </w:r>
          </w:p>
        </w:tc>
        <w:tc>
          <w:tcPr>
            <w:tcW w:w="3367" w:type="dxa"/>
          </w:tcPr>
          <w:p w:rsidR="00666733" w:rsidRPr="002C6C5D" w:rsidRDefault="00666733" w:rsidP="0043420B">
            <w:pPr>
              <w:tabs>
                <w:tab w:val="left" w:pos="5812"/>
              </w:tabs>
              <w:jc w:val="center"/>
            </w:pPr>
            <w:r w:rsidRPr="002C6C5D">
              <w:rPr>
                <w:sz w:val="22"/>
                <w:szCs w:val="22"/>
              </w:rPr>
              <w:t xml:space="preserve">РАССМОТРЕНО             </w:t>
            </w:r>
          </w:p>
          <w:p w:rsidR="00666733" w:rsidRPr="002C6C5D" w:rsidRDefault="00666733" w:rsidP="0043420B">
            <w:pPr>
              <w:tabs>
                <w:tab w:val="left" w:pos="4020"/>
              </w:tabs>
            </w:pPr>
            <w:r w:rsidRPr="002C6C5D">
              <w:rPr>
                <w:sz w:val="22"/>
                <w:szCs w:val="22"/>
              </w:rPr>
              <w:t xml:space="preserve">             Протокол №___________</w:t>
            </w:r>
          </w:p>
          <w:p w:rsidR="00666733" w:rsidRPr="002C6C5D" w:rsidRDefault="00666733" w:rsidP="0043420B">
            <w:pPr>
              <w:tabs>
                <w:tab w:val="left" w:pos="4020"/>
              </w:tabs>
            </w:pPr>
            <w:r w:rsidRPr="002C6C5D">
              <w:rPr>
                <w:sz w:val="22"/>
                <w:szCs w:val="22"/>
              </w:rPr>
              <w:t xml:space="preserve">  </w:t>
            </w:r>
            <w:r w:rsidR="00796BCD">
              <w:rPr>
                <w:sz w:val="22"/>
                <w:szCs w:val="22"/>
              </w:rPr>
              <w:t xml:space="preserve">           от ______________2021</w:t>
            </w:r>
            <w:r w:rsidRPr="002C6C5D">
              <w:rPr>
                <w:sz w:val="22"/>
                <w:szCs w:val="22"/>
              </w:rPr>
              <w:t>г</w:t>
            </w:r>
          </w:p>
          <w:p w:rsidR="00666733" w:rsidRPr="002C6C5D" w:rsidRDefault="00666733" w:rsidP="0043420B">
            <w:pPr>
              <w:tabs>
                <w:tab w:val="left" w:pos="4020"/>
              </w:tabs>
            </w:pPr>
            <w:r w:rsidRPr="002C6C5D">
              <w:rPr>
                <w:sz w:val="22"/>
                <w:szCs w:val="22"/>
              </w:rPr>
              <w:t xml:space="preserve">             Руководитель ШМО                      </w:t>
            </w:r>
          </w:p>
          <w:p w:rsidR="00666733" w:rsidRDefault="00666733" w:rsidP="0043420B">
            <w:pPr>
              <w:tabs>
                <w:tab w:val="left" w:pos="4020"/>
              </w:tabs>
              <w:ind w:firstLine="708"/>
            </w:pPr>
            <w:r>
              <w:rPr>
                <w:sz w:val="22"/>
                <w:szCs w:val="22"/>
              </w:rPr>
              <w:t>____________ /</w:t>
            </w:r>
          </w:p>
          <w:p w:rsidR="00666733" w:rsidRPr="00CB67AA" w:rsidRDefault="00666733" w:rsidP="0043420B">
            <w:pPr>
              <w:tabs>
                <w:tab w:val="left" w:pos="4020"/>
              </w:tabs>
              <w:rPr>
                <w:sz w:val="28"/>
                <w:szCs w:val="28"/>
              </w:rPr>
            </w:pPr>
          </w:p>
        </w:tc>
      </w:tr>
    </w:tbl>
    <w:p w:rsidR="00666733" w:rsidRPr="00CB67AA" w:rsidRDefault="00666733" w:rsidP="00666733">
      <w:pPr>
        <w:tabs>
          <w:tab w:val="left" w:pos="4020"/>
        </w:tabs>
        <w:rPr>
          <w:sz w:val="28"/>
          <w:szCs w:val="28"/>
        </w:rPr>
      </w:pPr>
    </w:p>
    <w:p w:rsidR="00666733" w:rsidRPr="00CB67AA" w:rsidRDefault="00666733" w:rsidP="00666733">
      <w:pPr>
        <w:rPr>
          <w:sz w:val="28"/>
          <w:szCs w:val="28"/>
        </w:rPr>
      </w:pPr>
    </w:p>
    <w:p w:rsidR="00666733" w:rsidRPr="00CB67AA" w:rsidRDefault="00666733" w:rsidP="00666733">
      <w:pPr>
        <w:tabs>
          <w:tab w:val="left" w:pos="5812"/>
        </w:tabs>
        <w:ind w:left="-284"/>
        <w:rPr>
          <w:sz w:val="28"/>
          <w:szCs w:val="28"/>
        </w:rPr>
      </w:pPr>
      <w:r w:rsidRPr="00CB67AA">
        <w:rPr>
          <w:sz w:val="28"/>
          <w:szCs w:val="28"/>
        </w:rPr>
        <w:t xml:space="preserve">              </w:t>
      </w:r>
      <w:r w:rsidRPr="00CB67AA">
        <w:rPr>
          <w:sz w:val="28"/>
          <w:szCs w:val="28"/>
        </w:rPr>
        <w:tab/>
      </w:r>
      <w:r w:rsidRPr="00CB67AA">
        <w:rPr>
          <w:sz w:val="28"/>
          <w:szCs w:val="28"/>
        </w:rPr>
        <w:tab/>
        <w:t xml:space="preserve"> </w:t>
      </w:r>
    </w:p>
    <w:p w:rsidR="00666733" w:rsidRPr="00CB67AA" w:rsidRDefault="00666733" w:rsidP="00666733">
      <w:pPr>
        <w:tabs>
          <w:tab w:val="left" w:pos="5812"/>
        </w:tabs>
        <w:ind w:left="-284"/>
        <w:rPr>
          <w:sz w:val="28"/>
          <w:szCs w:val="28"/>
        </w:rPr>
      </w:pPr>
      <w:r w:rsidRPr="00CB67AA">
        <w:rPr>
          <w:sz w:val="28"/>
          <w:szCs w:val="28"/>
        </w:rPr>
        <w:tab/>
      </w:r>
    </w:p>
    <w:p w:rsidR="00666733" w:rsidRPr="00CB67AA" w:rsidRDefault="00666733" w:rsidP="00666733">
      <w:pPr>
        <w:tabs>
          <w:tab w:val="left" w:pos="5812"/>
        </w:tabs>
        <w:ind w:left="-284"/>
        <w:rPr>
          <w:sz w:val="28"/>
          <w:szCs w:val="28"/>
        </w:rPr>
      </w:pPr>
      <w:r w:rsidRPr="00CB67AA">
        <w:rPr>
          <w:sz w:val="28"/>
          <w:szCs w:val="28"/>
        </w:rPr>
        <w:t xml:space="preserve">     </w:t>
      </w:r>
    </w:p>
    <w:p w:rsidR="00666733" w:rsidRPr="00CB67AA" w:rsidRDefault="00666733" w:rsidP="00666733">
      <w:pPr>
        <w:tabs>
          <w:tab w:val="left" w:pos="5812"/>
        </w:tabs>
        <w:ind w:left="-284"/>
        <w:rPr>
          <w:sz w:val="28"/>
          <w:szCs w:val="28"/>
        </w:rPr>
      </w:pPr>
    </w:p>
    <w:p w:rsidR="00666733" w:rsidRPr="00CB67AA" w:rsidRDefault="00666733" w:rsidP="00666733">
      <w:pPr>
        <w:jc w:val="center"/>
        <w:rPr>
          <w:b/>
          <w:sz w:val="28"/>
          <w:szCs w:val="28"/>
        </w:rPr>
      </w:pPr>
      <w:r w:rsidRPr="00CB67AA">
        <w:rPr>
          <w:b/>
          <w:sz w:val="28"/>
          <w:szCs w:val="28"/>
        </w:rPr>
        <w:t>РАБОЧАЯ ПРОГРАММА</w:t>
      </w:r>
    </w:p>
    <w:p w:rsidR="00666733" w:rsidRPr="002C6C5D" w:rsidRDefault="00666733" w:rsidP="00666733">
      <w:pPr>
        <w:jc w:val="center"/>
        <w:rPr>
          <w:b/>
          <w:sz w:val="28"/>
          <w:szCs w:val="28"/>
        </w:rPr>
      </w:pPr>
      <w:r w:rsidRPr="00CB67AA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Информатике </w:t>
      </w:r>
    </w:p>
    <w:p w:rsidR="00666733" w:rsidRPr="00CB67AA" w:rsidRDefault="00666733" w:rsidP="00666733">
      <w:pPr>
        <w:tabs>
          <w:tab w:val="left" w:pos="5805"/>
        </w:tabs>
        <w:jc w:val="center"/>
        <w:rPr>
          <w:b/>
          <w:sz w:val="28"/>
          <w:szCs w:val="28"/>
        </w:rPr>
      </w:pPr>
    </w:p>
    <w:p w:rsidR="00666733" w:rsidRPr="002C6C5D" w:rsidRDefault="00666733" w:rsidP="00666733">
      <w:pPr>
        <w:tabs>
          <w:tab w:val="left" w:pos="5805"/>
        </w:tabs>
        <w:jc w:val="center"/>
        <w:rPr>
          <w:b/>
          <w:sz w:val="28"/>
          <w:szCs w:val="28"/>
        </w:rPr>
      </w:pPr>
      <w:r w:rsidRPr="002C6C5D">
        <w:rPr>
          <w:b/>
          <w:sz w:val="28"/>
          <w:szCs w:val="28"/>
        </w:rPr>
        <w:t xml:space="preserve">для обучающихся </w:t>
      </w:r>
      <w:r>
        <w:rPr>
          <w:b/>
          <w:sz w:val="28"/>
          <w:szCs w:val="28"/>
        </w:rPr>
        <w:t>8</w:t>
      </w:r>
      <w:proofErr w:type="gramStart"/>
      <w:r>
        <w:rPr>
          <w:b/>
          <w:sz w:val="28"/>
          <w:szCs w:val="28"/>
        </w:rPr>
        <w:t xml:space="preserve"> А</w:t>
      </w:r>
      <w:proofErr w:type="gramEnd"/>
      <w:r w:rsidRPr="002C6C5D">
        <w:rPr>
          <w:b/>
          <w:sz w:val="28"/>
          <w:szCs w:val="28"/>
        </w:rPr>
        <w:t xml:space="preserve"> класс</w:t>
      </w:r>
      <w:r>
        <w:rPr>
          <w:b/>
          <w:sz w:val="28"/>
          <w:szCs w:val="28"/>
        </w:rPr>
        <w:t>а</w:t>
      </w:r>
    </w:p>
    <w:p w:rsidR="00666733" w:rsidRPr="002C6C5D" w:rsidRDefault="00666733" w:rsidP="00666733">
      <w:pPr>
        <w:jc w:val="center"/>
        <w:rPr>
          <w:sz w:val="28"/>
          <w:szCs w:val="28"/>
        </w:rPr>
      </w:pPr>
    </w:p>
    <w:p w:rsidR="00666733" w:rsidRPr="002C6C5D" w:rsidRDefault="00796BCD" w:rsidP="006667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2021-2022</w:t>
      </w:r>
      <w:r w:rsidR="00666733" w:rsidRPr="002C6C5D">
        <w:rPr>
          <w:b/>
          <w:sz w:val="28"/>
          <w:szCs w:val="28"/>
        </w:rPr>
        <w:t xml:space="preserve"> учебный год</w:t>
      </w:r>
    </w:p>
    <w:p w:rsidR="00666733" w:rsidRPr="002C6C5D" w:rsidRDefault="00666733" w:rsidP="00666733">
      <w:pPr>
        <w:jc w:val="center"/>
        <w:rPr>
          <w:b/>
          <w:sz w:val="28"/>
          <w:szCs w:val="28"/>
        </w:rPr>
      </w:pPr>
    </w:p>
    <w:p w:rsidR="00666733" w:rsidRPr="002C6C5D" w:rsidRDefault="00666733" w:rsidP="00666733">
      <w:pPr>
        <w:rPr>
          <w:b/>
          <w:sz w:val="28"/>
          <w:szCs w:val="28"/>
        </w:rPr>
      </w:pPr>
    </w:p>
    <w:p w:rsidR="00666733" w:rsidRPr="002C6C5D" w:rsidRDefault="00666733" w:rsidP="00666733">
      <w:pPr>
        <w:rPr>
          <w:b/>
          <w:sz w:val="28"/>
          <w:szCs w:val="28"/>
        </w:rPr>
      </w:pPr>
    </w:p>
    <w:p w:rsidR="00666733" w:rsidRPr="002C6C5D" w:rsidRDefault="00666733" w:rsidP="00666733">
      <w:pPr>
        <w:tabs>
          <w:tab w:val="left" w:pos="6510"/>
        </w:tabs>
        <w:rPr>
          <w:sz w:val="28"/>
          <w:szCs w:val="28"/>
        </w:rPr>
      </w:pPr>
      <w:r w:rsidRPr="002C6C5D">
        <w:rPr>
          <w:sz w:val="28"/>
          <w:szCs w:val="28"/>
        </w:rPr>
        <w:t>Уровень изучения: базовый</w:t>
      </w:r>
    </w:p>
    <w:p w:rsidR="00666733" w:rsidRPr="002C6C5D" w:rsidRDefault="00666733" w:rsidP="00666733">
      <w:pPr>
        <w:tabs>
          <w:tab w:val="left" w:pos="6510"/>
        </w:tabs>
        <w:rPr>
          <w:sz w:val="22"/>
          <w:szCs w:val="22"/>
        </w:rPr>
      </w:pPr>
    </w:p>
    <w:p w:rsidR="00666733" w:rsidRPr="002C6C5D" w:rsidRDefault="00666733" w:rsidP="00666733">
      <w:pPr>
        <w:tabs>
          <w:tab w:val="left" w:pos="6510"/>
        </w:tabs>
        <w:rPr>
          <w:sz w:val="22"/>
          <w:szCs w:val="22"/>
        </w:rPr>
      </w:pPr>
    </w:p>
    <w:p w:rsidR="00666733" w:rsidRPr="002C6C5D" w:rsidRDefault="00666733" w:rsidP="00666733">
      <w:pPr>
        <w:tabs>
          <w:tab w:val="left" w:pos="6510"/>
        </w:tabs>
        <w:rPr>
          <w:sz w:val="22"/>
          <w:szCs w:val="22"/>
        </w:rPr>
      </w:pPr>
    </w:p>
    <w:p w:rsidR="00666733" w:rsidRPr="002C6C5D" w:rsidRDefault="00666733" w:rsidP="00666733">
      <w:pPr>
        <w:tabs>
          <w:tab w:val="left" w:pos="6510"/>
        </w:tabs>
        <w:jc w:val="center"/>
        <w:rPr>
          <w:sz w:val="28"/>
          <w:szCs w:val="28"/>
        </w:rPr>
      </w:pPr>
      <w:r w:rsidRPr="002C6C5D">
        <w:rPr>
          <w:sz w:val="28"/>
          <w:szCs w:val="28"/>
        </w:rPr>
        <w:t xml:space="preserve">                                                                                  Рабочая программа</w:t>
      </w:r>
    </w:p>
    <w:p w:rsidR="00666733" w:rsidRPr="002C6C5D" w:rsidRDefault="00666733" w:rsidP="00666733">
      <w:pPr>
        <w:tabs>
          <w:tab w:val="left" w:pos="6510"/>
        </w:tabs>
        <w:jc w:val="center"/>
        <w:rPr>
          <w:sz w:val="28"/>
          <w:szCs w:val="28"/>
        </w:rPr>
      </w:pPr>
      <w:r w:rsidRPr="002C6C5D">
        <w:rPr>
          <w:sz w:val="28"/>
          <w:szCs w:val="28"/>
        </w:rPr>
        <w:t xml:space="preserve">                                                                   Составлена </w:t>
      </w:r>
    </w:p>
    <w:p w:rsidR="00666733" w:rsidRPr="002C6C5D" w:rsidRDefault="00796BCD" w:rsidP="00666733">
      <w:pPr>
        <w:tabs>
          <w:tab w:val="left" w:pos="6510"/>
        </w:tabs>
        <w:jc w:val="right"/>
        <w:rPr>
          <w:sz w:val="28"/>
          <w:szCs w:val="28"/>
        </w:rPr>
      </w:pPr>
      <w:r>
        <w:rPr>
          <w:sz w:val="28"/>
          <w:szCs w:val="28"/>
        </w:rPr>
        <w:t>Учителем математики</w:t>
      </w:r>
    </w:p>
    <w:p w:rsidR="00666733" w:rsidRPr="002C6C5D" w:rsidRDefault="00666733" w:rsidP="00666733">
      <w:pPr>
        <w:tabs>
          <w:tab w:val="left" w:pos="6510"/>
        </w:tabs>
        <w:jc w:val="center"/>
        <w:rPr>
          <w:sz w:val="22"/>
          <w:szCs w:val="22"/>
        </w:rPr>
      </w:pPr>
      <w:r w:rsidRPr="002C6C5D">
        <w:rPr>
          <w:sz w:val="28"/>
          <w:szCs w:val="28"/>
        </w:rPr>
        <w:t xml:space="preserve">                                                              </w:t>
      </w:r>
      <w:r w:rsidR="00796BCD">
        <w:rPr>
          <w:sz w:val="28"/>
          <w:szCs w:val="28"/>
        </w:rPr>
        <w:t xml:space="preserve">                 </w:t>
      </w:r>
      <w:proofErr w:type="spellStart"/>
      <w:r w:rsidR="00796BCD">
        <w:rPr>
          <w:sz w:val="28"/>
          <w:szCs w:val="28"/>
        </w:rPr>
        <w:t>Балышевой</w:t>
      </w:r>
      <w:proofErr w:type="spellEnd"/>
      <w:r w:rsidR="00796BCD">
        <w:rPr>
          <w:sz w:val="28"/>
          <w:szCs w:val="28"/>
        </w:rPr>
        <w:t xml:space="preserve"> Д.А.</w:t>
      </w:r>
    </w:p>
    <w:p w:rsidR="00666733" w:rsidRPr="002C6C5D" w:rsidRDefault="00666733" w:rsidP="00666733">
      <w:pPr>
        <w:rPr>
          <w:b/>
          <w:sz w:val="28"/>
          <w:szCs w:val="28"/>
        </w:rPr>
      </w:pPr>
    </w:p>
    <w:p w:rsidR="00666733" w:rsidRPr="002C6C5D" w:rsidRDefault="00666733" w:rsidP="00666733">
      <w:pPr>
        <w:rPr>
          <w:b/>
          <w:sz w:val="28"/>
          <w:szCs w:val="28"/>
        </w:rPr>
      </w:pPr>
    </w:p>
    <w:p w:rsidR="00666733" w:rsidRPr="002C6C5D" w:rsidRDefault="00666733" w:rsidP="00666733">
      <w:pPr>
        <w:rPr>
          <w:b/>
          <w:sz w:val="28"/>
          <w:szCs w:val="28"/>
        </w:rPr>
      </w:pPr>
    </w:p>
    <w:p w:rsidR="00666733" w:rsidRPr="002C6C5D" w:rsidRDefault="00666733" w:rsidP="00666733">
      <w:pPr>
        <w:rPr>
          <w:b/>
          <w:sz w:val="28"/>
          <w:szCs w:val="28"/>
        </w:rPr>
      </w:pPr>
    </w:p>
    <w:p w:rsidR="00666733" w:rsidRPr="002C6C5D" w:rsidRDefault="00666733" w:rsidP="00666733">
      <w:pPr>
        <w:rPr>
          <w:b/>
          <w:sz w:val="28"/>
          <w:szCs w:val="28"/>
        </w:rPr>
      </w:pPr>
    </w:p>
    <w:p w:rsidR="00666733" w:rsidRPr="002C6C5D" w:rsidRDefault="00666733" w:rsidP="00666733">
      <w:pPr>
        <w:rPr>
          <w:b/>
          <w:sz w:val="28"/>
          <w:szCs w:val="28"/>
        </w:rPr>
      </w:pPr>
    </w:p>
    <w:p w:rsidR="00666733" w:rsidRPr="002C6C5D" w:rsidRDefault="00666733" w:rsidP="00666733">
      <w:pPr>
        <w:rPr>
          <w:b/>
          <w:sz w:val="28"/>
          <w:szCs w:val="28"/>
        </w:rPr>
      </w:pPr>
    </w:p>
    <w:p w:rsidR="00666733" w:rsidRPr="002C6C5D" w:rsidRDefault="00666733" w:rsidP="00666733">
      <w:pPr>
        <w:rPr>
          <w:b/>
          <w:sz w:val="28"/>
          <w:szCs w:val="28"/>
        </w:rPr>
      </w:pPr>
    </w:p>
    <w:p w:rsidR="00666733" w:rsidRPr="002C6C5D" w:rsidRDefault="00666733" w:rsidP="00666733">
      <w:pPr>
        <w:tabs>
          <w:tab w:val="left" w:pos="3615"/>
        </w:tabs>
        <w:spacing w:line="360" w:lineRule="auto"/>
        <w:rPr>
          <w:b/>
          <w:sz w:val="28"/>
          <w:szCs w:val="28"/>
        </w:rPr>
      </w:pPr>
    </w:p>
    <w:p w:rsidR="00666733" w:rsidRPr="002C6C5D" w:rsidRDefault="00666733" w:rsidP="00666733">
      <w:pPr>
        <w:tabs>
          <w:tab w:val="left" w:pos="3615"/>
        </w:tabs>
        <w:spacing w:line="360" w:lineRule="auto"/>
        <w:jc w:val="center"/>
        <w:rPr>
          <w:sz w:val="28"/>
          <w:szCs w:val="28"/>
        </w:rPr>
      </w:pPr>
      <w:r w:rsidRPr="002C6C5D">
        <w:rPr>
          <w:sz w:val="28"/>
          <w:szCs w:val="28"/>
        </w:rPr>
        <w:t>г. Комсомольск-на-Амуре</w:t>
      </w:r>
    </w:p>
    <w:p w:rsidR="00666733" w:rsidRPr="002C6C5D" w:rsidRDefault="00796BCD" w:rsidP="00666733">
      <w:pPr>
        <w:jc w:val="center"/>
        <w:rPr>
          <w:sz w:val="28"/>
          <w:szCs w:val="28"/>
        </w:rPr>
      </w:pPr>
      <w:r>
        <w:rPr>
          <w:sz w:val="28"/>
          <w:szCs w:val="28"/>
        </w:rPr>
        <w:t>2021</w:t>
      </w:r>
      <w:r w:rsidR="00666733" w:rsidRPr="002C6C5D">
        <w:rPr>
          <w:sz w:val="28"/>
          <w:szCs w:val="28"/>
        </w:rPr>
        <w:t xml:space="preserve"> г.</w:t>
      </w:r>
    </w:p>
    <w:p w:rsidR="00666733" w:rsidRPr="002C6C5D" w:rsidRDefault="00666733" w:rsidP="00666733"/>
    <w:p w:rsidR="00D45195" w:rsidRDefault="00D45195" w:rsidP="00413713">
      <w:pPr>
        <w:jc w:val="center"/>
        <w:rPr>
          <w:sz w:val="24"/>
          <w:szCs w:val="24"/>
        </w:rPr>
        <w:sectPr w:rsidR="00D45195" w:rsidSect="00666733">
          <w:type w:val="nextColumn"/>
          <w:pgSz w:w="11906" w:h="16838"/>
          <w:pgMar w:top="1418" w:right="1134" w:bottom="1134" w:left="1134" w:header="1134" w:footer="1134" w:gutter="0"/>
          <w:cols w:space="720"/>
          <w:docGrid w:linePitch="360"/>
        </w:sectPr>
      </w:pPr>
    </w:p>
    <w:p w:rsidR="009338CC" w:rsidRPr="00CC7451" w:rsidRDefault="00CC7451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lastRenderedPageBreak/>
        <w:t>ПОЯСНИТЕЛЬНАЯ ЗАПИСКА</w:t>
      </w:r>
    </w:p>
    <w:p w:rsidR="00C407F6" w:rsidRPr="00443424" w:rsidRDefault="00C407F6" w:rsidP="00C407F6">
      <w:pPr>
        <w:pStyle w:val="a8"/>
        <w:spacing w:after="0"/>
        <w:ind w:firstLine="357"/>
        <w:jc w:val="both"/>
      </w:pPr>
      <w:r w:rsidRPr="00443424">
        <w:t>Рабочая программа по предмету «</w:t>
      </w:r>
      <w:r w:rsidRPr="00443424">
        <w:rPr>
          <w:i/>
        </w:rPr>
        <w:t xml:space="preserve">Информатика и ИКТ» </w:t>
      </w:r>
      <w:r>
        <w:t>для 8</w:t>
      </w:r>
      <w:r w:rsidRPr="00443424">
        <w:t xml:space="preserve"> класса на 20</w:t>
      </w:r>
      <w:r w:rsidR="00666733">
        <w:t>20-2021</w:t>
      </w:r>
      <w:r w:rsidRPr="00443424">
        <w:t xml:space="preserve"> учебный год составлена на основе следующих нормативных документов:</w:t>
      </w:r>
    </w:p>
    <w:p w:rsidR="00C407F6" w:rsidRPr="00443424" w:rsidRDefault="00C407F6" w:rsidP="009C0CF7">
      <w:pPr>
        <w:pStyle w:val="ab"/>
        <w:numPr>
          <w:ilvl w:val="0"/>
          <w:numId w:val="32"/>
        </w:numPr>
        <w:tabs>
          <w:tab w:val="left" w:pos="942"/>
          <w:tab w:val="left" w:pos="2029"/>
          <w:tab w:val="left" w:pos="3930"/>
          <w:tab w:val="right" w:pos="6429"/>
          <w:tab w:val="right" w:pos="7398"/>
          <w:tab w:val="right" w:pos="8854"/>
          <w:tab w:val="right" w:pos="9678"/>
        </w:tabs>
        <w:suppressAutoHyphens w:val="0"/>
        <w:spacing w:after="0" w:line="23" w:lineRule="atLeast"/>
        <w:ind w:left="714" w:hanging="357"/>
        <w:contextualSpacing/>
        <w:jc w:val="both"/>
        <w:rPr>
          <w:rFonts w:ascii="Times New Roman" w:hAnsi="Times New Roman"/>
          <w:noProof/>
          <w:sz w:val="24"/>
          <w:szCs w:val="24"/>
        </w:rPr>
      </w:pPr>
      <w:r w:rsidRPr="00443424">
        <w:rPr>
          <w:rFonts w:ascii="Times New Roman" w:hAnsi="Times New Roman"/>
          <w:noProof/>
          <w:sz w:val="24"/>
          <w:szCs w:val="24"/>
        </w:rPr>
        <w:t xml:space="preserve"> Приказа МО и Н РФ от 17.12.2010 года №1897 «Об утверждении Федерального  государственного образовательного стандарта основного общего образования»;</w:t>
      </w:r>
    </w:p>
    <w:p w:rsidR="00C407F6" w:rsidRPr="00443424" w:rsidRDefault="00C407F6" w:rsidP="009C0CF7">
      <w:pPr>
        <w:pStyle w:val="ab"/>
        <w:numPr>
          <w:ilvl w:val="0"/>
          <w:numId w:val="32"/>
        </w:numPr>
        <w:tabs>
          <w:tab w:val="left" w:pos="942"/>
          <w:tab w:val="left" w:pos="2029"/>
          <w:tab w:val="left" w:pos="3930"/>
          <w:tab w:val="right" w:pos="6429"/>
          <w:tab w:val="right" w:pos="7398"/>
          <w:tab w:val="right" w:pos="8854"/>
          <w:tab w:val="right" w:pos="9678"/>
        </w:tabs>
        <w:suppressAutoHyphens w:val="0"/>
        <w:spacing w:after="0" w:line="23" w:lineRule="atLeast"/>
        <w:ind w:left="714" w:hanging="357"/>
        <w:contextualSpacing/>
        <w:jc w:val="both"/>
        <w:rPr>
          <w:rFonts w:ascii="Times New Roman" w:hAnsi="Times New Roman"/>
          <w:noProof/>
          <w:sz w:val="24"/>
          <w:szCs w:val="24"/>
        </w:rPr>
      </w:pPr>
      <w:r w:rsidRPr="00443424">
        <w:rPr>
          <w:rFonts w:ascii="Times New Roman" w:hAnsi="Times New Roman"/>
          <w:noProof/>
          <w:sz w:val="24"/>
          <w:szCs w:val="24"/>
        </w:rPr>
        <w:t>Образовательной программы общеобразовательго учреждения;</w:t>
      </w:r>
    </w:p>
    <w:p w:rsidR="00C407F6" w:rsidRPr="00443424" w:rsidRDefault="00C407F6" w:rsidP="009C0CF7">
      <w:pPr>
        <w:pStyle w:val="ab"/>
        <w:numPr>
          <w:ilvl w:val="0"/>
          <w:numId w:val="32"/>
        </w:numPr>
        <w:tabs>
          <w:tab w:val="left" w:pos="942"/>
          <w:tab w:val="left" w:pos="2029"/>
          <w:tab w:val="left" w:pos="3930"/>
          <w:tab w:val="right" w:pos="6429"/>
          <w:tab w:val="right" w:pos="7398"/>
          <w:tab w:val="right" w:pos="8854"/>
          <w:tab w:val="right" w:pos="9678"/>
        </w:tabs>
        <w:suppressAutoHyphens w:val="0"/>
        <w:spacing w:after="0" w:line="23" w:lineRule="atLeast"/>
        <w:ind w:left="714" w:hanging="357"/>
        <w:contextualSpacing/>
        <w:jc w:val="both"/>
        <w:rPr>
          <w:rFonts w:ascii="Times New Roman" w:hAnsi="Times New Roman"/>
          <w:noProof/>
          <w:sz w:val="24"/>
          <w:szCs w:val="24"/>
        </w:rPr>
      </w:pPr>
      <w:r w:rsidRPr="00443424">
        <w:rPr>
          <w:rFonts w:ascii="Times New Roman" w:hAnsi="Times New Roman"/>
          <w:noProof/>
          <w:sz w:val="24"/>
          <w:szCs w:val="24"/>
        </w:rPr>
        <w:t>Примерной программы по учебному предмету «Информатика и ИКТ» авторской программы Босовой Л.Л., Босова А.Ю. Информатика. Программа для основной школы:  5-6 классы. 7-9 классы. – М.: БИНОМ. Лаборатория знаний, 2013;</w:t>
      </w:r>
    </w:p>
    <w:p w:rsidR="00E7616D" w:rsidRDefault="00E7616D" w:rsidP="00CC7451">
      <w:pPr>
        <w:pStyle w:val="a8"/>
        <w:spacing w:before="0" w:after="0" w:line="23" w:lineRule="atLeast"/>
        <w:ind w:left="360"/>
        <w:jc w:val="both"/>
        <w:rPr>
          <w:b/>
        </w:rPr>
      </w:pPr>
    </w:p>
    <w:p w:rsidR="005A0B54" w:rsidRPr="00443424" w:rsidRDefault="00377E0D" w:rsidP="005A0B54">
      <w:pPr>
        <w:spacing w:line="23" w:lineRule="atLeas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«Информатика: У</w:t>
      </w:r>
      <w:bookmarkStart w:id="0" w:name="_GoBack"/>
      <w:bookmarkEnd w:id="0"/>
      <w:r>
        <w:rPr>
          <w:sz w:val="24"/>
          <w:szCs w:val="24"/>
        </w:rPr>
        <w:t>чебник для 8</w:t>
      </w:r>
      <w:r w:rsidR="005A0B54" w:rsidRPr="00443424">
        <w:rPr>
          <w:sz w:val="24"/>
          <w:szCs w:val="24"/>
        </w:rPr>
        <w:t xml:space="preserve"> класса» авторов </w:t>
      </w:r>
      <w:proofErr w:type="spellStart"/>
      <w:r w:rsidR="005A0B54" w:rsidRPr="00443424">
        <w:rPr>
          <w:sz w:val="24"/>
          <w:szCs w:val="24"/>
        </w:rPr>
        <w:t>Босова</w:t>
      </w:r>
      <w:proofErr w:type="spellEnd"/>
      <w:r w:rsidR="005A0B54" w:rsidRPr="00443424">
        <w:rPr>
          <w:sz w:val="24"/>
          <w:szCs w:val="24"/>
        </w:rPr>
        <w:t xml:space="preserve"> Л.Л., </w:t>
      </w:r>
      <w:proofErr w:type="spellStart"/>
      <w:r w:rsidR="005A0B54" w:rsidRPr="00443424">
        <w:rPr>
          <w:sz w:val="24"/>
          <w:szCs w:val="24"/>
        </w:rPr>
        <w:t>Босова</w:t>
      </w:r>
      <w:proofErr w:type="spellEnd"/>
      <w:r w:rsidR="005A0B54" w:rsidRPr="00443424">
        <w:rPr>
          <w:sz w:val="24"/>
          <w:szCs w:val="24"/>
        </w:rPr>
        <w:t xml:space="preserve"> А.Ю., издательство «</w:t>
      </w:r>
      <w:r>
        <w:rPr>
          <w:sz w:val="24"/>
          <w:szCs w:val="24"/>
        </w:rPr>
        <w:t>БИНОМ. Лаборатория знаний», 2018</w:t>
      </w:r>
      <w:r w:rsidR="005A0B54" w:rsidRPr="00443424">
        <w:rPr>
          <w:sz w:val="24"/>
          <w:szCs w:val="24"/>
        </w:rPr>
        <w:t>, рекомендован Министерством образования и науки Российской Федерации (Серия «ФГОС. Инновационная школа»). Про</w:t>
      </w:r>
      <w:r>
        <w:rPr>
          <w:sz w:val="24"/>
          <w:szCs w:val="24"/>
        </w:rPr>
        <w:t>грамма составлена для учащихся 8</w:t>
      </w:r>
      <w:r w:rsidR="005A0B54" w:rsidRPr="00443424">
        <w:rPr>
          <w:sz w:val="24"/>
          <w:szCs w:val="24"/>
        </w:rPr>
        <w:t xml:space="preserve"> класса и рассчитана на 35 часов (1 часа в неделю при шестидневной учебной неделе).  Программа п</w:t>
      </w:r>
      <w:r w:rsidR="006B39A9">
        <w:rPr>
          <w:sz w:val="24"/>
          <w:szCs w:val="24"/>
        </w:rPr>
        <w:t>о информатике для 8</w:t>
      </w:r>
      <w:r w:rsidR="005A0B54" w:rsidRPr="00443424">
        <w:rPr>
          <w:sz w:val="24"/>
          <w:szCs w:val="24"/>
        </w:rPr>
        <w:t xml:space="preserve"> класса основной общеобразовательной школы является первым шагом реализации основных идей ФГОС основного общего образования нового поколения. Её характеризует направленность на достижение результатов освоения курса информатики не только на предметном, но и на личностном и </w:t>
      </w:r>
      <w:proofErr w:type="spellStart"/>
      <w:r w:rsidR="005A0B54" w:rsidRPr="00443424">
        <w:rPr>
          <w:sz w:val="24"/>
          <w:szCs w:val="24"/>
        </w:rPr>
        <w:t>метапредметном</w:t>
      </w:r>
      <w:proofErr w:type="spellEnd"/>
      <w:r w:rsidR="005A0B54" w:rsidRPr="00443424">
        <w:rPr>
          <w:sz w:val="24"/>
          <w:szCs w:val="24"/>
        </w:rPr>
        <w:t xml:space="preserve"> уровнях, системно-</w:t>
      </w:r>
      <w:proofErr w:type="spellStart"/>
      <w:r w:rsidR="005A0B54" w:rsidRPr="00443424">
        <w:rPr>
          <w:sz w:val="24"/>
          <w:szCs w:val="24"/>
        </w:rPr>
        <w:t>деятельностный</w:t>
      </w:r>
      <w:proofErr w:type="spellEnd"/>
      <w:r w:rsidR="005A0B54" w:rsidRPr="00443424">
        <w:rPr>
          <w:sz w:val="24"/>
          <w:szCs w:val="24"/>
        </w:rPr>
        <w:t xml:space="preserve"> подход, актуализация воспитательной функции учебного предмета «Информатика».</w:t>
      </w:r>
    </w:p>
    <w:p w:rsidR="00E22140" w:rsidRPr="00443424" w:rsidRDefault="00E22140" w:rsidP="00E22140">
      <w:pPr>
        <w:spacing w:line="23" w:lineRule="atLeast"/>
        <w:ind w:firstLine="567"/>
        <w:jc w:val="both"/>
        <w:rPr>
          <w:sz w:val="24"/>
          <w:szCs w:val="24"/>
        </w:rPr>
      </w:pPr>
      <w:r w:rsidRPr="00443424">
        <w:rPr>
          <w:sz w:val="24"/>
          <w:szCs w:val="24"/>
        </w:rPr>
        <w:t xml:space="preserve">В соответствии с ФГОС и Примерной программой содержание разработанного курса направлено на реализацию следующих </w:t>
      </w:r>
      <w:r w:rsidRPr="00443424">
        <w:rPr>
          <w:b/>
          <w:sz w:val="24"/>
          <w:szCs w:val="24"/>
        </w:rPr>
        <w:t>целей:</w:t>
      </w:r>
    </w:p>
    <w:p w:rsidR="00E22140" w:rsidRPr="00443424" w:rsidRDefault="00E22140" w:rsidP="009C0CF7">
      <w:pPr>
        <w:pStyle w:val="ab"/>
        <w:numPr>
          <w:ilvl w:val="0"/>
          <w:numId w:val="33"/>
        </w:numPr>
        <w:suppressAutoHyphens w:val="0"/>
        <w:spacing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 xml:space="preserve">развитию </w:t>
      </w:r>
      <w:proofErr w:type="spellStart"/>
      <w:r w:rsidRPr="00443424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443424">
        <w:rPr>
          <w:rFonts w:ascii="Times New Roman" w:hAnsi="Times New Roman"/>
          <w:sz w:val="24"/>
          <w:szCs w:val="24"/>
        </w:rPr>
        <w:t xml:space="preserve"> умений и навыков на основе средств и методов информатики и ИКТ, в том числе овладению умениями работать с различными видами информации, самостоятельно планировать и осуществлять индивидуальную и коллективную информационную деятельность, представлять и оценивать ее результаты;</w:t>
      </w:r>
    </w:p>
    <w:p w:rsidR="00E22140" w:rsidRPr="00443424" w:rsidRDefault="00E22140" w:rsidP="009C0CF7">
      <w:pPr>
        <w:pStyle w:val="ab"/>
        <w:numPr>
          <w:ilvl w:val="0"/>
          <w:numId w:val="33"/>
        </w:numPr>
        <w:suppressAutoHyphens w:val="0"/>
        <w:spacing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b/>
          <w:i/>
          <w:sz w:val="24"/>
          <w:szCs w:val="24"/>
        </w:rPr>
        <w:t>целенаправленному формирование</w:t>
      </w:r>
      <w:r w:rsidRPr="00443424">
        <w:rPr>
          <w:rFonts w:ascii="Times New Roman" w:hAnsi="Times New Roman"/>
          <w:sz w:val="24"/>
          <w:szCs w:val="24"/>
        </w:rPr>
        <w:t xml:space="preserve"> таких </w:t>
      </w:r>
      <w:proofErr w:type="spellStart"/>
      <w:r w:rsidRPr="00443424">
        <w:rPr>
          <w:rFonts w:ascii="Times New Roman" w:hAnsi="Times New Roman"/>
          <w:b/>
          <w:i/>
          <w:sz w:val="24"/>
          <w:szCs w:val="24"/>
        </w:rPr>
        <w:t>общеучебных</w:t>
      </w:r>
      <w:proofErr w:type="spellEnd"/>
      <w:r w:rsidRPr="00443424">
        <w:rPr>
          <w:rFonts w:ascii="Times New Roman" w:hAnsi="Times New Roman"/>
          <w:b/>
          <w:i/>
          <w:sz w:val="24"/>
          <w:szCs w:val="24"/>
        </w:rPr>
        <w:t xml:space="preserve"> понятий,</w:t>
      </w:r>
      <w:r w:rsidRPr="00443424">
        <w:rPr>
          <w:rFonts w:ascii="Times New Roman" w:hAnsi="Times New Roman"/>
          <w:sz w:val="24"/>
          <w:szCs w:val="24"/>
        </w:rPr>
        <w:t xml:space="preserve"> как «объект», «система», «модель», «алгоритм» и др.;</w:t>
      </w:r>
    </w:p>
    <w:p w:rsidR="00E22140" w:rsidRPr="00443424" w:rsidRDefault="00E22140" w:rsidP="009C0CF7">
      <w:pPr>
        <w:pStyle w:val="ab"/>
        <w:numPr>
          <w:ilvl w:val="0"/>
          <w:numId w:val="33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b/>
          <w:i/>
          <w:sz w:val="24"/>
          <w:szCs w:val="24"/>
        </w:rPr>
        <w:t>воспитанию ответственного и избирательного отношения к информации; развитию познавательных, интеллектуальных и творческих способностей</w:t>
      </w:r>
      <w:r w:rsidRPr="00443424">
        <w:rPr>
          <w:rFonts w:ascii="Times New Roman" w:hAnsi="Times New Roman"/>
          <w:sz w:val="24"/>
          <w:szCs w:val="24"/>
        </w:rPr>
        <w:t xml:space="preserve"> учащихся.</w:t>
      </w:r>
    </w:p>
    <w:p w:rsidR="00E22140" w:rsidRPr="00443424" w:rsidRDefault="00E22140" w:rsidP="00E22140">
      <w:pPr>
        <w:spacing w:line="23" w:lineRule="atLeast"/>
        <w:ind w:firstLine="567"/>
        <w:jc w:val="both"/>
        <w:rPr>
          <w:b/>
          <w:sz w:val="24"/>
          <w:szCs w:val="24"/>
        </w:rPr>
      </w:pPr>
      <w:r w:rsidRPr="00443424">
        <w:rPr>
          <w:b/>
          <w:sz w:val="24"/>
          <w:szCs w:val="24"/>
        </w:rPr>
        <w:t>Задачи программы:</w:t>
      </w:r>
    </w:p>
    <w:p w:rsidR="00E22140" w:rsidRPr="00443424" w:rsidRDefault="00E22140" w:rsidP="009C0CF7">
      <w:pPr>
        <w:pStyle w:val="ab"/>
        <w:numPr>
          <w:ilvl w:val="0"/>
          <w:numId w:val="34"/>
        </w:numPr>
        <w:suppressAutoHyphens w:val="0"/>
        <w:spacing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>показать учащимся роль информации и информационных процессов в их жизни и в окружающем мире;</w:t>
      </w:r>
    </w:p>
    <w:p w:rsidR="00E22140" w:rsidRPr="00443424" w:rsidRDefault="00E22140" w:rsidP="009C0CF7">
      <w:pPr>
        <w:pStyle w:val="ab"/>
        <w:numPr>
          <w:ilvl w:val="0"/>
          <w:numId w:val="34"/>
        </w:numPr>
        <w:suppressAutoHyphens w:val="0"/>
        <w:spacing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 xml:space="preserve">организовать работу в виртуальных лабораториях, направленную на овладение первичными навыками исследовательской деятельности, получение опыта принятия решений и управления объектами с помощью составленных для них алгоритмов; </w:t>
      </w:r>
    </w:p>
    <w:p w:rsidR="00E22140" w:rsidRPr="00443424" w:rsidRDefault="00E22140" w:rsidP="009C0CF7">
      <w:pPr>
        <w:pStyle w:val="ab"/>
        <w:numPr>
          <w:ilvl w:val="0"/>
          <w:numId w:val="34"/>
        </w:numPr>
        <w:suppressAutoHyphens w:val="0"/>
        <w:spacing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>организовать компьютерный практикум, ориентированный на:  формирование умений использования средств информационных и коммуникационных технологий для сбора, хранения, преобразования и передачи различных видов информации (работа с текстом и графикой в среде соответствующих редакторов);  овладение способами и методами освоения новых инструментальных средств; формирование умений и навыков самостоятельной работы; стремление использовать полученные знания в процессе обучения другим предметам и в жизни;</w:t>
      </w:r>
    </w:p>
    <w:p w:rsidR="00E22140" w:rsidRPr="00443424" w:rsidRDefault="00E22140" w:rsidP="009C0CF7">
      <w:pPr>
        <w:pStyle w:val="ab"/>
        <w:numPr>
          <w:ilvl w:val="0"/>
          <w:numId w:val="34"/>
        </w:numPr>
        <w:suppressAutoHyphens w:val="0"/>
        <w:spacing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создать условия для</w:t>
      </w:r>
      <w:r w:rsidRPr="00443424">
        <w:rPr>
          <w:rFonts w:ascii="Times New Roman" w:hAnsi="Times New Roman"/>
          <w:sz w:val="24"/>
          <w:szCs w:val="24"/>
        </w:rPr>
        <w:t xml:space="preserve"> овладения основами продуктивного взаимодействия и сотрудничества со сверстниками и взрослыми: умения правильно, четко и однозначно формулировать мысль в понятной собеседнику форме; умения выступать перед аудиторией, представляя ей результаты своей работы с помощью средств ИКТ.</w:t>
      </w:r>
    </w:p>
    <w:p w:rsidR="00E22140" w:rsidRPr="00E22140" w:rsidRDefault="00E22140" w:rsidP="00E22140">
      <w:pPr>
        <w:pStyle w:val="1"/>
        <w:keepNext w:val="0"/>
        <w:spacing w:before="0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E22140">
        <w:rPr>
          <w:rFonts w:ascii="Times New Roman" w:hAnsi="Times New Roman"/>
          <w:color w:val="auto"/>
          <w:sz w:val="24"/>
          <w:szCs w:val="24"/>
        </w:rPr>
        <w:lastRenderedPageBreak/>
        <w:t xml:space="preserve">Преподавание курса ориентировано на использование учебного и программно-методического комплекса, в который входят: </w:t>
      </w:r>
    </w:p>
    <w:p w:rsidR="00E22140" w:rsidRPr="00443424" w:rsidRDefault="00E22140" w:rsidP="009C0CF7">
      <w:pPr>
        <w:widowControl/>
        <w:numPr>
          <w:ilvl w:val="0"/>
          <w:numId w:val="35"/>
        </w:numPr>
        <w:autoSpaceDE/>
        <w:autoSpaceDN/>
        <w:adjustRightInd/>
        <w:ind w:left="0" w:firstLine="1068"/>
        <w:jc w:val="both"/>
        <w:rPr>
          <w:sz w:val="24"/>
          <w:szCs w:val="24"/>
        </w:rPr>
      </w:pPr>
      <w:r w:rsidRPr="00443424">
        <w:rPr>
          <w:sz w:val="24"/>
          <w:szCs w:val="24"/>
        </w:rPr>
        <w:t xml:space="preserve">учебник и рабочая тетрадь для учащихся;  </w:t>
      </w:r>
    </w:p>
    <w:p w:rsidR="00E22140" w:rsidRPr="00443424" w:rsidRDefault="00E22140" w:rsidP="009C0CF7">
      <w:pPr>
        <w:widowControl/>
        <w:numPr>
          <w:ilvl w:val="0"/>
          <w:numId w:val="35"/>
        </w:numPr>
        <w:autoSpaceDE/>
        <w:autoSpaceDN/>
        <w:adjustRightInd/>
        <w:ind w:left="0" w:firstLine="1068"/>
        <w:jc w:val="both"/>
        <w:rPr>
          <w:sz w:val="24"/>
          <w:szCs w:val="24"/>
        </w:rPr>
      </w:pPr>
      <w:r w:rsidRPr="00443424">
        <w:rPr>
          <w:sz w:val="24"/>
          <w:szCs w:val="24"/>
        </w:rPr>
        <w:t xml:space="preserve">методическое пособие для учителя, где последовательно раскрывается содержание учебных тем, предлагаются способы и приемы работы с УМК; </w:t>
      </w:r>
    </w:p>
    <w:p w:rsidR="00E22140" w:rsidRPr="00443424" w:rsidRDefault="00E22140" w:rsidP="009C0CF7">
      <w:pPr>
        <w:widowControl/>
        <w:numPr>
          <w:ilvl w:val="0"/>
          <w:numId w:val="35"/>
        </w:numPr>
        <w:autoSpaceDE/>
        <w:autoSpaceDN/>
        <w:adjustRightInd/>
        <w:ind w:left="0" w:firstLine="1068"/>
        <w:jc w:val="both"/>
        <w:rPr>
          <w:sz w:val="24"/>
          <w:szCs w:val="24"/>
        </w:rPr>
      </w:pPr>
      <w:r w:rsidRPr="00443424">
        <w:rPr>
          <w:sz w:val="24"/>
          <w:szCs w:val="24"/>
        </w:rPr>
        <w:t>комплект цифровых образовательных ресурсов;</w:t>
      </w:r>
    </w:p>
    <w:p w:rsidR="005A0B54" w:rsidRDefault="005A0B54" w:rsidP="00CC7451">
      <w:pPr>
        <w:pStyle w:val="a8"/>
        <w:spacing w:before="0" w:after="0" w:line="23" w:lineRule="atLeast"/>
        <w:ind w:left="360"/>
        <w:jc w:val="both"/>
        <w:rPr>
          <w:b/>
        </w:rPr>
      </w:pPr>
    </w:p>
    <w:p w:rsidR="00E22140" w:rsidRPr="00E22140" w:rsidRDefault="00E22140" w:rsidP="00E22140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r w:rsidRPr="00E22140">
        <w:rPr>
          <w:b/>
          <w:sz w:val="24"/>
          <w:szCs w:val="24"/>
        </w:rPr>
        <w:t>ПЛАНИРУЕМЫЕ РЕЗУЛЬТАТЫ ИЗУЧЕНИЯ УЧЕБНОГО ПРЕДМЕТА</w:t>
      </w:r>
    </w:p>
    <w:p w:rsidR="00C14596" w:rsidRPr="00C14596" w:rsidRDefault="00C14596" w:rsidP="00C14596">
      <w:pPr>
        <w:ind w:firstLine="567"/>
        <w:jc w:val="both"/>
        <w:rPr>
          <w:color w:val="000000" w:themeColor="text1"/>
          <w:sz w:val="24"/>
          <w:szCs w:val="24"/>
        </w:rPr>
      </w:pPr>
      <w:r>
        <w:rPr>
          <w:b/>
          <w:i/>
          <w:color w:val="000000" w:themeColor="text1"/>
          <w:sz w:val="24"/>
          <w:szCs w:val="24"/>
        </w:rPr>
        <w:t>Личностные результат</w:t>
      </w:r>
      <w:proofErr w:type="gramStart"/>
      <w:r>
        <w:rPr>
          <w:b/>
          <w:i/>
          <w:color w:val="000000" w:themeColor="text1"/>
          <w:sz w:val="24"/>
          <w:szCs w:val="24"/>
        </w:rPr>
        <w:t>ы</w:t>
      </w:r>
      <w:r w:rsidRPr="00443424">
        <w:rPr>
          <w:sz w:val="24"/>
          <w:szCs w:val="24"/>
        </w:rPr>
        <w:t>–</w:t>
      </w:r>
      <w:proofErr w:type="gramEnd"/>
      <w:r w:rsidRPr="00443424">
        <w:rPr>
          <w:sz w:val="24"/>
          <w:szCs w:val="24"/>
        </w:rPr>
        <w:t xml:space="preserve"> это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при изучении информатики в основной школе, явл</w:t>
      </w:r>
      <w:r>
        <w:rPr>
          <w:sz w:val="24"/>
          <w:szCs w:val="24"/>
        </w:rPr>
        <w:t>яются</w:t>
      </w:r>
      <w:r w:rsidRPr="00C14596">
        <w:rPr>
          <w:b/>
          <w:i/>
          <w:color w:val="000000" w:themeColor="text1"/>
          <w:sz w:val="24"/>
          <w:szCs w:val="24"/>
        </w:rPr>
        <w:t>:</w:t>
      </w:r>
      <w:r w:rsidRPr="00C14596">
        <w:rPr>
          <w:color w:val="000000" w:themeColor="text1"/>
          <w:sz w:val="24"/>
          <w:szCs w:val="24"/>
        </w:rPr>
        <w:t xml:space="preserve"> 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 xml:space="preserve">наличие представлений об информации как важнейшем стратегическом ресурсе развития личности, государства, общества; понимание роли информационных процессов в современном мире;  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 xml:space="preserve">владение первичными навыками анализа и критичной оценки получаемой информации; ответственное отношение к информации с учетом правовых и этических аспектов ее распространения; развитие чувства личной ответственности за качество окружающей информационной среды; 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C14596" w:rsidRDefault="00C14596" w:rsidP="00C14596">
      <w:pPr>
        <w:pStyle w:val="ab"/>
        <w:spacing w:after="0" w:line="240" w:lineRule="auto"/>
        <w:ind w:left="0" w:firstLine="567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</w:p>
    <w:p w:rsidR="00C14596" w:rsidRPr="00C14596" w:rsidRDefault="00C14596" w:rsidP="00C14596">
      <w:pPr>
        <w:ind w:firstLine="567"/>
        <w:jc w:val="both"/>
        <w:rPr>
          <w:sz w:val="24"/>
          <w:szCs w:val="24"/>
        </w:rPr>
      </w:pPr>
      <w:proofErr w:type="spellStart"/>
      <w:r w:rsidRPr="00C14596">
        <w:rPr>
          <w:b/>
          <w:i/>
          <w:sz w:val="24"/>
          <w:szCs w:val="24"/>
        </w:rPr>
        <w:t>Метапредметные</w:t>
      </w:r>
      <w:proofErr w:type="spellEnd"/>
      <w:r w:rsidRPr="00C14596">
        <w:rPr>
          <w:b/>
          <w:i/>
          <w:sz w:val="24"/>
          <w:szCs w:val="24"/>
        </w:rPr>
        <w:t xml:space="preserve"> результаты</w:t>
      </w:r>
      <w:r w:rsidRPr="00C14596">
        <w:rPr>
          <w:sz w:val="24"/>
          <w:szCs w:val="24"/>
        </w:rPr>
        <w:t xml:space="preserve"> – освоенные обучающимися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</w:t>
      </w:r>
      <w:proofErr w:type="spellStart"/>
      <w:r w:rsidRPr="00C14596">
        <w:rPr>
          <w:sz w:val="24"/>
          <w:szCs w:val="24"/>
        </w:rPr>
        <w:t>метапредметными</w:t>
      </w:r>
      <w:proofErr w:type="spellEnd"/>
      <w:r w:rsidRPr="00C14596">
        <w:rPr>
          <w:sz w:val="24"/>
          <w:szCs w:val="24"/>
        </w:rPr>
        <w:t xml:space="preserve"> результатами, формируемыми при изучении информатики в основной школе, являются: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 xml:space="preserve">владение </w:t>
      </w:r>
      <w:proofErr w:type="spellStart"/>
      <w:r w:rsidRPr="00C14596">
        <w:rPr>
          <w:color w:val="000000" w:themeColor="text1"/>
          <w:sz w:val="24"/>
          <w:szCs w:val="24"/>
        </w:rPr>
        <w:t>общепредметными</w:t>
      </w:r>
      <w:proofErr w:type="spellEnd"/>
      <w:r w:rsidRPr="00C14596">
        <w:rPr>
          <w:color w:val="000000" w:themeColor="text1"/>
          <w:sz w:val="24"/>
          <w:szCs w:val="24"/>
        </w:rPr>
        <w:t xml:space="preserve"> понятиями «система», «алгоритм», «исполнитель» и др.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 xml:space="preserve">владение умениями организации собственной учебной деятельности, включающими: целеполагание как постановку учебной задачи на основе соотнесения того, что уже известно, и того, что требуется установить; планирование – определение последовательности промежуточных целей с учетом конечного результата, разбиение задачи на подзадачи,  разработка последовательности и структуры действий,  необходимых для достижения цели при помощи фиксированного набора средств; прогнозирование – предвосхищение результата; контроль – интерпретация полученного результата, его соотнесение с имеющимися данными с целью установления соответствия или несоответствия (обнаружения ошибки); коррекция – внесение необходимых дополнений и корректив в план действий в случае обнаружения ошибки;  оценка – осознание учащимся того, насколько качественно им решена учебно-познавательная задача; 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>опыт принятия решений и управления объектами (исполнителями) с помощью составленных для них алгоритмов (программ);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 xml:space="preserve"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</w:t>
      </w:r>
      <w:r w:rsidRPr="00C14596">
        <w:rPr>
          <w:color w:val="000000" w:themeColor="text1"/>
          <w:sz w:val="24"/>
          <w:szCs w:val="24"/>
        </w:rPr>
        <w:lastRenderedPageBreak/>
        <w:t>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 проверять адекватность модели объекту и цели моделирования;</w:t>
      </w:r>
    </w:p>
    <w:p w:rsidR="00C14596" w:rsidRPr="00666733" w:rsidRDefault="00C14596" w:rsidP="00666733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>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пространства.</w:t>
      </w:r>
    </w:p>
    <w:p w:rsidR="00C14596" w:rsidRPr="00C14596" w:rsidRDefault="00C14596" w:rsidP="00C14596">
      <w:pPr>
        <w:ind w:firstLine="567"/>
        <w:jc w:val="both"/>
        <w:rPr>
          <w:sz w:val="24"/>
          <w:szCs w:val="24"/>
        </w:rPr>
      </w:pPr>
      <w:proofErr w:type="gramStart"/>
      <w:r w:rsidRPr="00C14596">
        <w:rPr>
          <w:b/>
          <w:i/>
          <w:sz w:val="24"/>
          <w:szCs w:val="24"/>
        </w:rPr>
        <w:t>Предметные результаты</w:t>
      </w:r>
      <w:r w:rsidRPr="00C14596">
        <w:rPr>
          <w:sz w:val="24"/>
          <w:szCs w:val="24"/>
        </w:rPr>
        <w:t xml:space="preserve"> включают в себя: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  <w:proofErr w:type="gramEnd"/>
      <w:r w:rsidRPr="00C14596">
        <w:rPr>
          <w:sz w:val="24"/>
          <w:szCs w:val="24"/>
        </w:rPr>
        <w:t xml:space="preserve">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отражают: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 xml:space="preserve">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– таблицы, схемы, графики, диаграммы, с использованием соответствующих программных средств обработки данных;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5A0B54" w:rsidRDefault="005A0B54" w:rsidP="00CC7451">
      <w:pPr>
        <w:pStyle w:val="a8"/>
        <w:spacing w:before="0" w:after="0" w:line="23" w:lineRule="atLeast"/>
        <w:ind w:left="360"/>
        <w:jc w:val="both"/>
        <w:rPr>
          <w:b/>
        </w:rPr>
      </w:pPr>
    </w:p>
    <w:p w:rsidR="00505119" w:rsidRPr="00C905FB" w:rsidRDefault="00505119" w:rsidP="00505119">
      <w:pPr>
        <w:pStyle w:val="3"/>
        <w:spacing w:line="276" w:lineRule="auto"/>
      </w:pPr>
      <w:r w:rsidRPr="00443424">
        <w:t>СОДЕРЖАНИЕ УЧЕБНОГО ПРЕДМЕТА</w:t>
      </w:r>
    </w:p>
    <w:p w:rsidR="000355F2" w:rsidRPr="00CC7451" w:rsidRDefault="000355F2" w:rsidP="00CC7451">
      <w:pPr>
        <w:spacing w:line="23" w:lineRule="atLeast"/>
        <w:rPr>
          <w:sz w:val="24"/>
          <w:szCs w:val="24"/>
        </w:rPr>
      </w:pPr>
      <w:r w:rsidRPr="00CC7451">
        <w:rPr>
          <w:sz w:val="24"/>
          <w:szCs w:val="24"/>
        </w:rPr>
        <w:tab/>
        <w:t>Структура сод</w:t>
      </w:r>
      <w:r w:rsidR="00C17696">
        <w:rPr>
          <w:sz w:val="24"/>
          <w:szCs w:val="24"/>
        </w:rPr>
        <w:t>ержания курса информатики для 8</w:t>
      </w:r>
      <w:r w:rsidRPr="00CC7451">
        <w:rPr>
          <w:sz w:val="24"/>
          <w:szCs w:val="24"/>
        </w:rPr>
        <w:t xml:space="preserve"> класса определена следующими тематическими блоками (разделами):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5759"/>
        <w:gridCol w:w="1559"/>
      </w:tblGrid>
      <w:tr w:rsidR="000355F2" w:rsidRPr="00CC7451" w:rsidTr="00FB6794">
        <w:trPr>
          <w:trHeight w:val="607"/>
          <w:jc w:val="center"/>
        </w:trPr>
        <w:tc>
          <w:tcPr>
            <w:tcW w:w="445" w:type="dxa"/>
          </w:tcPr>
          <w:p w:rsidR="000355F2" w:rsidRPr="00CC7451" w:rsidRDefault="000355F2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№</w:t>
            </w:r>
          </w:p>
        </w:tc>
        <w:tc>
          <w:tcPr>
            <w:tcW w:w="5759" w:type="dxa"/>
          </w:tcPr>
          <w:p w:rsidR="000355F2" w:rsidRPr="00CC7451" w:rsidRDefault="000355F2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Название темы</w:t>
            </w:r>
          </w:p>
          <w:p w:rsidR="000355F2" w:rsidRPr="00CC7451" w:rsidRDefault="000355F2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0355F2" w:rsidRPr="00CC7451" w:rsidRDefault="000355F2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Количество часов</w:t>
            </w:r>
          </w:p>
        </w:tc>
      </w:tr>
      <w:tr w:rsidR="000C2E2E" w:rsidRPr="00CC7451" w:rsidTr="000C2E2E">
        <w:trPr>
          <w:jc w:val="center"/>
        </w:trPr>
        <w:tc>
          <w:tcPr>
            <w:tcW w:w="445" w:type="dxa"/>
          </w:tcPr>
          <w:p w:rsidR="000C2E2E" w:rsidRPr="00CC7451" w:rsidRDefault="000C2E2E" w:rsidP="009C0CF7">
            <w:pPr>
              <w:widowControl/>
              <w:numPr>
                <w:ilvl w:val="0"/>
                <w:numId w:val="4"/>
              </w:numPr>
              <w:spacing w:line="23" w:lineRule="atLeas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759" w:type="dxa"/>
          </w:tcPr>
          <w:p w:rsidR="000C2E2E" w:rsidRPr="00CC7451" w:rsidRDefault="000C2E2E" w:rsidP="00BE3A7C">
            <w:pPr>
              <w:pStyle w:val="a8"/>
              <w:spacing w:before="0" w:after="0" w:line="23" w:lineRule="atLeast"/>
              <w:ind w:firstLine="34"/>
              <w:jc w:val="both"/>
            </w:pPr>
            <w:r>
              <w:t>Введение</w:t>
            </w:r>
          </w:p>
        </w:tc>
        <w:tc>
          <w:tcPr>
            <w:tcW w:w="1559" w:type="dxa"/>
            <w:vMerge w:val="restart"/>
            <w:vAlign w:val="center"/>
          </w:tcPr>
          <w:p w:rsidR="000C2E2E" w:rsidRPr="00CC7451" w:rsidRDefault="000C2E2E" w:rsidP="000C2E2E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0C2E2E" w:rsidRPr="00CC7451" w:rsidTr="00FB6794">
        <w:trPr>
          <w:jc w:val="center"/>
        </w:trPr>
        <w:tc>
          <w:tcPr>
            <w:tcW w:w="445" w:type="dxa"/>
          </w:tcPr>
          <w:p w:rsidR="000C2E2E" w:rsidRPr="00CC7451" w:rsidRDefault="000C2E2E" w:rsidP="009C0CF7">
            <w:pPr>
              <w:widowControl/>
              <w:numPr>
                <w:ilvl w:val="0"/>
                <w:numId w:val="4"/>
              </w:numPr>
              <w:spacing w:line="23" w:lineRule="atLeas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759" w:type="dxa"/>
          </w:tcPr>
          <w:p w:rsidR="000C2E2E" w:rsidRPr="00CC7451" w:rsidRDefault="000C2E2E" w:rsidP="00BE3A7C">
            <w:pPr>
              <w:pStyle w:val="a8"/>
              <w:spacing w:before="0" w:after="0" w:line="23" w:lineRule="atLeast"/>
              <w:ind w:firstLine="34"/>
              <w:jc w:val="both"/>
            </w:pPr>
            <w:r w:rsidRPr="00CC7451">
              <w:t>Математические основы информатики</w:t>
            </w:r>
          </w:p>
        </w:tc>
        <w:tc>
          <w:tcPr>
            <w:tcW w:w="1559" w:type="dxa"/>
            <w:vMerge/>
          </w:tcPr>
          <w:p w:rsidR="000C2E2E" w:rsidRPr="00CC7451" w:rsidRDefault="000C2E2E" w:rsidP="00BE3A7C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BE3A7C" w:rsidRPr="00CC7451" w:rsidTr="00FB6794">
        <w:trPr>
          <w:jc w:val="center"/>
        </w:trPr>
        <w:tc>
          <w:tcPr>
            <w:tcW w:w="445" w:type="dxa"/>
          </w:tcPr>
          <w:p w:rsidR="00BE3A7C" w:rsidRPr="00CC7451" w:rsidRDefault="00BE3A7C" w:rsidP="009C0CF7">
            <w:pPr>
              <w:widowControl/>
              <w:numPr>
                <w:ilvl w:val="0"/>
                <w:numId w:val="4"/>
              </w:numPr>
              <w:spacing w:line="23" w:lineRule="atLeas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759" w:type="dxa"/>
          </w:tcPr>
          <w:p w:rsidR="00BE3A7C" w:rsidRPr="00CC7451" w:rsidRDefault="00BE3A7C" w:rsidP="00BE3A7C">
            <w:pPr>
              <w:pStyle w:val="a8"/>
              <w:spacing w:before="0" w:after="0" w:line="23" w:lineRule="atLeast"/>
              <w:ind w:firstLine="34"/>
              <w:jc w:val="both"/>
            </w:pPr>
            <w:r w:rsidRPr="00CC7451">
              <w:t>Основы алгоритмизации</w:t>
            </w:r>
          </w:p>
        </w:tc>
        <w:tc>
          <w:tcPr>
            <w:tcW w:w="1559" w:type="dxa"/>
          </w:tcPr>
          <w:p w:rsidR="00BE3A7C" w:rsidRPr="00CC7451" w:rsidRDefault="00BE3A7C" w:rsidP="00BE3A7C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E3A7C" w:rsidRPr="00CC7451" w:rsidTr="00FB6794">
        <w:trPr>
          <w:jc w:val="center"/>
        </w:trPr>
        <w:tc>
          <w:tcPr>
            <w:tcW w:w="445" w:type="dxa"/>
          </w:tcPr>
          <w:p w:rsidR="00BE3A7C" w:rsidRPr="00CC7451" w:rsidRDefault="00BE3A7C" w:rsidP="009C0CF7">
            <w:pPr>
              <w:widowControl/>
              <w:numPr>
                <w:ilvl w:val="0"/>
                <w:numId w:val="4"/>
              </w:numPr>
              <w:spacing w:line="23" w:lineRule="atLeas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759" w:type="dxa"/>
          </w:tcPr>
          <w:p w:rsidR="00BE3A7C" w:rsidRPr="00CC7451" w:rsidRDefault="00BE3A7C" w:rsidP="00BE3A7C">
            <w:pPr>
              <w:pStyle w:val="a8"/>
              <w:spacing w:before="0" w:after="0" w:line="23" w:lineRule="atLeast"/>
              <w:ind w:firstLine="34"/>
              <w:jc w:val="both"/>
            </w:pPr>
            <w:r w:rsidRPr="00CC7451">
              <w:t>Начала программирования</w:t>
            </w:r>
          </w:p>
        </w:tc>
        <w:tc>
          <w:tcPr>
            <w:tcW w:w="1559" w:type="dxa"/>
          </w:tcPr>
          <w:p w:rsidR="00BE3A7C" w:rsidRPr="00CC7451" w:rsidRDefault="00BE3A7C" w:rsidP="00BE3A7C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10</w:t>
            </w:r>
          </w:p>
        </w:tc>
      </w:tr>
      <w:tr w:rsidR="00BE3A7C" w:rsidRPr="00CC7451" w:rsidTr="00FB6794">
        <w:trPr>
          <w:jc w:val="center"/>
        </w:trPr>
        <w:tc>
          <w:tcPr>
            <w:tcW w:w="445" w:type="dxa"/>
          </w:tcPr>
          <w:p w:rsidR="00BE3A7C" w:rsidRPr="00CC7451" w:rsidRDefault="00BE3A7C" w:rsidP="009C0CF7">
            <w:pPr>
              <w:widowControl/>
              <w:numPr>
                <w:ilvl w:val="0"/>
                <w:numId w:val="4"/>
              </w:numPr>
              <w:spacing w:line="23" w:lineRule="atLeas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759" w:type="dxa"/>
          </w:tcPr>
          <w:p w:rsidR="00BE3A7C" w:rsidRPr="00CC7451" w:rsidRDefault="00BE3A7C" w:rsidP="00BE3A7C">
            <w:pPr>
              <w:pStyle w:val="a8"/>
              <w:spacing w:before="0" w:after="0" w:line="23" w:lineRule="atLeast"/>
              <w:ind w:firstLine="34"/>
              <w:jc w:val="both"/>
            </w:pPr>
            <w:r w:rsidRPr="00CC7451">
              <w:t>Резерв</w:t>
            </w:r>
          </w:p>
        </w:tc>
        <w:tc>
          <w:tcPr>
            <w:tcW w:w="1559" w:type="dxa"/>
          </w:tcPr>
          <w:p w:rsidR="00BE3A7C" w:rsidRPr="00CC7451" w:rsidRDefault="00BE3A7C" w:rsidP="00BE3A7C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</w:t>
            </w:r>
          </w:p>
        </w:tc>
      </w:tr>
      <w:tr w:rsidR="00BE3A7C" w:rsidRPr="00CC7451" w:rsidTr="00FB6794">
        <w:trPr>
          <w:jc w:val="center"/>
        </w:trPr>
        <w:tc>
          <w:tcPr>
            <w:tcW w:w="445" w:type="dxa"/>
          </w:tcPr>
          <w:p w:rsidR="00BE3A7C" w:rsidRPr="00CC7451" w:rsidRDefault="00BE3A7C" w:rsidP="00BE3A7C">
            <w:pPr>
              <w:spacing w:line="23" w:lineRule="atLeast"/>
              <w:rPr>
                <w:sz w:val="24"/>
                <w:szCs w:val="24"/>
              </w:rPr>
            </w:pPr>
          </w:p>
        </w:tc>
        <w:tc>
          <w:tcPr>
            <w:tcW w:w="5759" w:type="dxa"/>
          </w:tcPr>
          <w:p w:rsidR="00BE3A7C" w:rsidRPr="00CC7451" w:rsidRDefault="00BE3A7C" w:rsidP="00BE3A7C">
            <w:pPr>
              <w:pStyle w:val="a8"/>
              <w:spacing w:before="0" w:after="0" w:line="23" w:lineRule="atLeast"/>
              <w:ind w:firstLine="34"/>
              <w:jc w:val="right"/>
              <w:rPr>
                <w:b/>
                <w:bCs/>
              </w:rPr>
            </w:pPr>
            <w:r w:rsidRPr="00CC7451">
              <w:rPr>
                <w:b/>
                <w:bCs/>
              </w:rPr>
              <w:t>Итого:</w:t>
            </w:r>
          </w:p>
        </w:tc>
        <w:tc>
          <w:tcPr>
            <w:tcW w:w="1559" w:type="dxa"/>
          </w:tcPr>
          <w:p w:rsidR="00BE3A7C" w:rsidRPr="00CC7451" w:rsidRDefault="00BE3A7C" w:rsidP="00BE3A7C">
            <w:pPr>
              <w:spacing w:line="23" w:lineRule="atLeast"/>
              <w:jc w:val="center"/>
              <w:rPr>
                <w:b/>
                <w:i/>
                <w:sz w:val="24"/>
                <w:szCs w:val="24"/>
              </w:rPr>
            </w:pPr>
            <w:r w:rsidRPr="00CC7451">
              <w:rPr>
                <w:b/>
                <w:i/>
                <w:sz w:val="24"/>
                <w:szCs w:val="24"/>
              </w:rPr>
              <w:t>35</w:t>
            </w:r>
          </w:p>
        </w:tc>
      </w:tr>
    </w:tbl>
    <w:p w:rsidR="00CB2817" w:rsidRPr="00CC7451" w:rsidRDefault="00CB2817" w:rsidP="00C17696">
      <w:pPr>
        <w:spacing w:line="23" w:lineRule="atLeast"/>
        <w:ind w:right="22"/>
        <w:rPr>
          <w:b/>
          <w:sz w:val="24"/>
          <w:szCs w:val="24"/>
        </w:rPr>
      </w:pPr>
    </w:p>
    <w:p w:rsidR="00DD33B7" w:rsidRPr="00CC7451" w:rsidRDefault="00DD33B7" w:rsidP="00CC7451">
      <w:pPr>
        <w:spacing w:line="23" w:lineRule="atLeast"/>
        <w:ind w:right="22" w:firstLine="708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t>Математические основы информатики (13 ч)</w:t>
      </w:r>
    </w:p>
    <w:p w:rsidR="00DD33B7" w:rsidRPr="00CC7451" w:rsidRDefault="00DD33B7" w:rsidP="00CC7451">
      <w:pPr>
        <w:spacing w:line="23" w:lineRule="atLeast"/>
        <w:ind w:right="22" w:firstLine="708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Общие сведения о системах счисления. Понятие о непозиционных и позиционных системах счисления. Знакомство с двоичной, восьмеричной и шестнадцатеричной системами счисления, запись в них целых десятичных чисел от 0 до 1024. Перевод небольших целых чисел из двоичной системы счисления в десятичную. Двоичная арифметика.</w:t>
      </w:r>
    </w:p>
    <w:p w:rsidR="00DD33B7" w:rsidRPr="00CC7451" w:rsidRDefault="00DD33B7" w:rsidP="00CC7451">
      <w:pPr>
        <w:spacing w:line="23" w:lineRule="atLeast"/>
        <w:ind w:right="22" w:firstLine="708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Компьютерное представление целых чисел. Представление вещественных чисел.</w:t>
      </w:r>
    </w:p>
    <w:p w:rsidR="00DD33B7" w:rsidRPr="00CC7451" w:rsidRDefault="00DD33B7" w:rsidP="00CC7451">
      <w:pPr>
        <w:spacing w:line="23" w:lineRule="atLeast"/>
        <w:ind w:right="22" w:firstLine="708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Высказывания. Логические операции. Логические выражения. Построение таблиц истинности для логических выражений. Свойства логических операций. Решение логических задач. Логические элементы.</w:t>
      </w:r>
    </w:p>
    <w:p w:rsidR="00DD33B7" w:rsidRPr="00CC7451" w:rsidRDefault="00B71DEA" w:rsidP="00CC7451">
      <w:pPr>
        <w:spacing w:line="23" w:lineRule="atLeast"/>
        <w:ind w:right="22"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Основы алгоритмизации (10</w:t>
      </w:r>
      <w:r w:rsidR="00DD33B7" w:rsidRPr="00CC7451">
        <w:rPr>
          <w:b/>
          <w:sz w:val="24"/>
          <w:szCs w:val="24"/>
        </w:rPr>
        <w:t xml:space="preserve"> ч)</w:t>
      </w:r>
    </w:p>
    <w:p w:rsidR="00DD33B7" w:rsidRPr="00CC7451" w:rsidRDefault="00DD33B7" w:rsidP="00CC7451">
      <w:pPr>
        <w:spacing w:line="23" w:lineRule="atLeast"/>
        <w:ind w:right="22" w:firstLine="708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Понятие исполнителя. Неформальные и формальные исполнители. Учебные исполнители (Робот, Чертёжник, Черепаха, Кузнечик, Водолей, Удвоитель и др.) как примеры формальных исполнителей. Их назначение, среда, режим работы, система команд.</w:t>
      </w:r>
    </w:p>
    <w:p w:rsidR="00DD33B7" w:rsidRPr="00CC7451" w:rsidRDefault="00DD33B7" w:rsidP="00CC7451">
      <w:pPr>
        <w:spacing w:line="23" w:lineRule="atLeast"/>
        <w:ind w:right="22" w:firstLine="708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Понятие алгоритма как формального описания последовательности действий исполнителя при заданных начальных данных. Свойства алгоритмов. Способы записи алгоритмов.</w:t>
      </w:r>
    </w:p>
    <w:p w:rsidR="00DD33B7" w:rsidRPr="00CC7451" w:rsidRDefault="00DD33B7" w:rsidP="00CC7451">
      <w:pPr>
        <w:spacing w:line="23" w:lineRule="atLeast"/>
        <w:ind w:right="22" w:firstLine="708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Алгоритмический язык – формальный язык для записи алгоритмов. Программа – запись алгоритма на алгоритмическом языке. Непосредственное и программное управление исполнителем.</w:t>
      </w:r>
    </w:p>
    <w:p w:rsidR="00DD33B7" w:rsidRPr="00CC7451" w:rsidRDefault="00DD33B7" w:rsidP="00CC7451">
      <w:pPr>
        <w:spacing w:line="23" w:lineRule="atLeast"/>
        <w:ind w:right="22" w:firstLine="708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Линейные программы. Алгоритмические конструкции, связанные с проверкой условий: ветвление и повторение. Разработка алгоритмов: разбиение задачи на подзадачи, понятие вспомогательного алгоритма.</w:t>
      </w:r>
    </w:p>
    <w:p w:rsidR="00DD33B7" w:rsidRPr="00CC7451" w:rsidRDefault="00DD33B7" w:rsidP="00CC7451">
      <w:pPr>
        <w:spacing w:line="23" w:lineRule="atLeast"/>
        <w:ind w:right="22" w:firstLine="708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Понятие простой величины. Типы величин: целые, вещественные, символьные, строковые, логические. Переменные и константы. Знакомство с табличными величинами (массивами). Алгоритм работы с величинами – план целенаправленных действий по проведению вычислений при заданных начальных данных с использованием промежуточных результатов.</w:t>
      </w:r>
    </w:p>
    <w:p w:rsidR="00DD33B7" w:rsidRPr="00CC7451" w:rsidRDefault="00DD33B7" w:rsidP="00CC7451">
      <w:pPr>
        <w:spacing w:line="23" w:lineRule="atLeast"/>
        <w:ind w:right="22" w:firstLine="708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Управление, управляющая и управляемая системы, прямая и обратная связь. Управление в живой природе, обществе и технике.</w:t>
      </w:r>
    </w:p>
    <w:p w:rsidR="00DD33B7" w:rsidRPr="00CC7451" w:rsidRDefault="00DD33B7" w:rsidP="00CC7451">
      <w:pPr>
        <w:spacing w:line="23" w:lineRule="atLeast"/>
        <w:ind w:right="22" w:firstLine="708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t>Начала программирования (10 ч)</w:t>
      </w:r>
    </w:p>
    <w:p w:rsidR="00DD33B7" w:rsidRPr="00CC7451" w:rsidRDefault="00DD33B7" w:rsidP="00CC7451">
      <w:pPr>
        <w:spacing w:line="23" w:lineRule="atLeast"/>
        <w:ind w:right="22" w:firstLine="708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Язык программирования. Основные правила одного из процедурных языков программирования (Паскаль, школьный алгоритмический язык и др.): правила представления данных; правила записи основных операторов (ввод, вывод, присваивание, ветвление, цикл) и вызова вспомогательных алгоритмов; правила записи программы.</w:t>
      </w:r>
    </w:p>
    <w:p w:rsidR="00DD33B7" w:rsidRPr="00CC7451" w:rsidRDefault="00DD33B7" w:rsidP="00CC7451">
      <w:pPr>
        <w:spacing w:line="23" w:lineRule="atLeast"/>
        <w:ind w:right="22" w:firstLine="708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Этапы решения задачи на компьютере: моделирование – разработка алгоритма – кодирование – отладка – тестирование.</w:t>
      </w:r>
    </w:p>
    <w:p w:rsidR="00DD33B7" w:rsidRPr="00CC7451" w:rsidRDefault="00DD33B7" w:rsidP="00CC7451">
      <w:pPr>
        <w:spacing w:line="23" w:lineRule="atLeast"/>
        <w:ind w:right="22" w:firstLine="708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Решение задач по разработке и выполнению программ в выбранной среде программирования.</w:t>
      </w:r>
    </w:p>
    <w:p w:rsidR="000355F2" w:rsidRPr="00CC7451" w:rsidRDefault="000355F2" w:rsidP="00CC7451">
      <w:pPr>
        <w:pStyle w:val="Default"/>
        <w:spacing w:line="23" w:lineRule="atLeast"/>
        <w:rPr>
          <w:color w:val="auto"/>
        </w:rPr>
      </w:pPr>
    </w:p>
    <w:p w:rsidR="00834558" w:rsidRPr="00443424" w:rsidRDefault="00834558" w:rsidP="00834558">
      <w:pPr>
        <w:spacing w:line="276" w:lineRule="auto"/>
        <w:jc w:val="center"/>
        <w:rPr>
          <w:b/>
          <w:sz w:val="28"/>
          <w:szCs w:val="28"/>
        </w:rPr>
      </w:pPr>
      <w:bookmarkStart w:id="1" w:name="_Toc364013606"/>
      <w:r w:rsidRPr="00443424">
        <w:rPr>
          <w:b/>
          <w:sz w:val="28"/>
          <w:szCs w:val="28"/>
        </w:rPr>
        <w:t xml:space="preserve">ТЕМАТИЧЕСКОЕ ПЛАНИРОВАНИЕ С ОПРЕДЕЛЕНИЕМ </w:t>
      </w:r>
    </w:p>
    <w:p w:rsidR="00834558" w:rsidRPr="00443424" w:rsidRDefault="00834558" w:rsidP="00834558">
      <w:pPr>
        <w:spacing w:line="276" w:lineRule="auto"/>
        <w:jc w:val="center"/>
        <w:rPr>
          <w:sz w:val="28"/>
          <w:szCs w:val="28"/>
        </w:rPr>
      </w:pPr>
      <w:r w:rsidRPr="00443424">
        <w:rPr>
          <w:b/>
          <w:sz w:val="28"/>
          <w:szCs w:val="28"/>
        </w:rPr>
        <w:t>ОСНОВНЫХ ВИДОВ УЧЕБНОЙ ДЕЯТЕЛЬНОСТИ</w:t>
      </w:r>
      <w:bookmarkEnd w:id="1"/>
    </w:p>
    <w:tbl>
      <w:tblPr>
        <w:tblStyle w:val="ac"/>
        <w:tblW w:w="10173" w:type="dxa"/>
        <w:jc w:val="center"/>
        <w:tblLook w:val="04A0" w:firstRow="1" w:lastRow="0" w:firstColumn="1" w:lastColumn="0" w:noHBand="0" w:noVBand="1"/>
      </w:tblPr>
      <w:tblGrid>
        <w:gridCol w:w="959"/>
        <w:gridCol w:w="3260"/>
        <w:gridCol w:w="1134"/>
        <w:gridCol w:w="4820"/>
      </w:tblGrid>
      <w:tr w:rsidR="00834558" w:rsidRPr="00443424" w:rsidTr="00E67AD1">
        <w:trPr>
          <w:tblHeader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558" w:rsidRPr="00443424" w:rsidRDefault="00834558" w:rsidP="00E67AD1">
            <w:pPr>
              <w:tabs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44342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558" w:rsidRPr="00443424" w:rsidRDefault="00834558" w:rsidP="00E67AD1">
            <w:pPr>
              <w:tabs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443424">
              <w:rPr>
                <w:b/>
                <w:sz w:val="24"/>
                <w:szCs w:val="24"/>
              </w:rPr>
              <w:t>Название раздела, 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558" w:rsidRPr="00443424" w:rsidRDefault="00834558" w:rsidP="00E67AD1">
            <w:pPr>
              <w:tabs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443424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558" w:rsidRPr="00443424" w:rsidRDefault="00834558" w:rsidP="00E67AD1">
            <w:pPr>
              <w:tabs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443424">
              <w:rPr>
                <w:b/>
                <w:sz w:val="24"/>
                <w:szCs w:val="24"/>
              </w:rPr>
              <w:t>Основные виды деятельности</w:t>
            </w:r>
          </w:p>
        </w:tc>
      </w:tr>
      <w:tr w:rsidR="00834558" w:rsidRPr="00443424" w:rsidTr="00E67AD1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58" w:rsidRPr="00443424" w:rsidRDefault="00834558" w:rsidP="009C0CF7">
            <w:pPr>
              <w:pStyle w:val="ab"/>
              <w:numPr>
                <w:ilvl w:val="0"/>
                <w:numId w:val="37"/>
              </w:numPr>
              <w:tabs>
                <w:tab w:val="left" w:pos="6804"/>
              </w:tabs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58" w:rsidRPr="00834558" w:rsidRDefault="00834558" w:rsidP="00E67AD1">
            <w:pPr>
              <w:tabs>
                <w:tab w:val="left" w:pos="6804"/>
              </w:tabs>
              <w:rPr>
                <w:sz w:val="24"/>
                <w:szCs w:val="24"/>
              </w:rPr>
            </w:pPr>
            <w:r w:rsidRPr="00834558">
              <w:rPr>
                <w:sz w:val="24"/>
                <w:szCs w:val="24"/>
              </w:rPr>
              <w:t xml:space="preserve">Математические основы информатики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558" w:rsidRPr="00443424" w:rsidRDefault="00834558" w:rsidP="00E67AD1">
            <w:pPr>
              <w:tabs>
                <w:tab w:val="left" w:pos="6804"/>
              </w:tabs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558" w:rsidRPr="00834558" w:rsidRDefault="00834558" w:rsidP="00834558">
            <w:pPr>
              <w:spacing w:line="23" w:lineRule="atLeast"/>
              <w:ind w:right="22"/>
              <w:jc w:val="both"/>
              <w:rPr>
                <w:i/>
                <w:sz w:val="24"/>
                <w:szCs w:val="24"/>
              </w:rPr>
            </w:pPr>
            <w:r w:rsidRPr="00834558">
              <w:rPr>
                <w:i/>
                <w:sz w:val="24"/>
                <w:szCs w:val="24"/>
              </w:rPr>
              <w:t>Аналитическая деятельность: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38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анализировать любую позиционную систему как знаковую систему;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38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определять диапазон целых чисел в n-разрядном представлении;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38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lastRenderedPageBreak/>
              <w:t>анализировать логическую структуру высказываний;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38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анализировать простейшие электронные схемы.</w:t>
            </w:r>
          </w:p>
          <w:p w:rsidR="00834558" w:rsidRPr="00834558" w:rsidRDefault="00834558" w:rsidP="00834558">
            <w:pPr>
              <w:spacing w:line="23" w:lineRule="atLeast"/>
              <w:ind w:right="22"/>
              <w:jc w:val="both"/>
              <w:rPr>
                <w:i/>
                <w:sz w:val="24"/>
                <w:szCs w:val="24"/>
              </w:rPr>
            </w:pPr>
            <w:r w:rsidRPr="00834558">
              <w:rPr>
                <w:i/>
                <w:sz w:val="24"/>
                <w:szCs w:val="24"/>
              </w:rPr>
              <w:t>Практическая деятельность: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39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переводить небольшие (от 0 до 1024) целые числа из десятичной системы счисления в двоичную, восьмеричную, шестнадцатеричную и обратно;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39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выполнять операции сложения и умножения над небольшими двоичными числами;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39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строить таблицы истинности для логических выражений;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39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вычислять истинностное значение логического выражения.</w:t>
            </w:r>
          </w:p>
        </w:tc>
      </w:tr>
      <w:tr w:rsidR="00834558" w:rsidRPr="00443424" w:rsidTr="00E67AD1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58" w:rsidRPr="00443424" w:rsidRDefault="00834558" w:rsidP="009C0CF7">
            <w:pPr>
              <w:pStyle w:val="ab"/>
              <w:numPr>
                <w:ilvl w:val="0"/>
                <w:numId w:val="37"/>
              </w:numPr>
              <w:tabs>
                <w:tab w:val="left" w:pos="6804"/>
              </w:tabs>
              <w:suppressAutoHyphens w:val="0"/>
              <w:spacing w:after="0" w:line="240" w:lineRule="auto"/>
              <w:ind w:left="426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558" w:rsidRPr="00834558" w:rsidRDefault="00834558" w:rsidP="00E67AD1">
            <w:pPr>
              <w:rPr>
                <w:sz w:val="24"/>
                <w:szCs w:val="24"/>
              </w:rPr>
            </w:pPr>
            <w:r w:rsidRPr="00834558">
              <w:rPr>
                <w:sz w:val="24"/>
                <w:szCs w:val="24"/>
              </w:rPr>
              <w:t>Основы алгоритмизации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558" w:rsidRPr="00443424" w:rsidRDefault="00834558" w:rsidP="00E67AD1">
            <w:pPr>
              <w:tabs>
                <w:tab w:val="left" w:pos="680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558" w:rsidRPr="00834558" w:rsidRDefault="00834558" w:rsidP="00834558">
            <w:pPr>
              <w:spacing w:line="23" w:lineRule="atLeast"/>
              <w:ind w:right="22"/>
              <w:jc w:val="both"/>
              <w:rPr>
                <w:i/>
                <w:sz w:val="24"/>
                <w:szCs w:val="24"/>
              </w:rPr>
            </w:pPr>
            <w:r w:rsidRPr="00834558">
              <w:rPr>
                <w:i/>
                <w:sz w:val="24"/>
                <w:szCs w:val="24"/>
              </w:rPr>
              <w:t>Аналитическая деятельность: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0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приводить примеры формальных и неформальных исполнителей;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0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придумывать задачи по управлению учебными исполнителями;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0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выделять примеры ситуаций, которые могут быть описаны с помощью линейных алгоритмов, алгоритмов с ветвлениями и циклами;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0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определять по блок-схеме, для решения какой задачи предназначен данный алгоритм;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0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анализировать изменение значений величин при пошаговом выполнении алгоритма;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0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определять по выбранному методу решения задачи, какие алгоритмические конструкции могут войти в алгоритм;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0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осуществлять разбиение исходной задачи на подзадачи;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0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сравнивать различные алгоритмы решения одной задачи.</w:t>
            </w:r>
          </w:p>
          <w:p w:rsidR="00834558" w:rsidRPr="00834558" w:rsidRDefault="00834558" w:rsidP="00834558">
            <w:pPr>
              <w:spacing w:line="23" w:lineRule="atLeast"/>
              <w:ind w:right="22"/>
              <w:jc w:val="both"/>
              <w:rPr>
                <w:i/>
                <w:sz w:val="24"/>
                <w:szCs w:val="24"/>
              </w:rPr>
            </w:pPr>
            <w:r w:rsidRPr="00834558">
              <w:rPr>
                <w:i/>
                <w:sz w:val="24"/>
                <w:szCs w:val="24"/>
              </w:rPr>
              <w:t>Практическая деятельность: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1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исполнять готовые алгоритмы для конкретных исходных данных;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1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преобразовывать запись алгоритма с одной формы в другую;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1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 xml:space="preserve">строить цепочки команд, дающих нужный результат при </w:t>
            </w:r>
            <w:r w:rsidRPr="00834558">
              <w:rPr>
                <w:rFonts w:ascii="Times New Roman" w:hAnsi="Times New Roman"/>
                <w:sz w:val="24"/>
                <w:szCs w:val="24"/>
              </w:rPr>
              <w:lastRenderedPageBreak/>
              <w:t>конкретных исходных данных для исполнителя арифметических действий;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1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строить цепочки команд, дающих нужный результат при конкретных исходных данных для исполнителя, преобразующего строки символов;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1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составлять линейные алгоритмы по управлению учебным исполнителем;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1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составлять алгоритмы с ветвлениями по управлению учебным исполнителем;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1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составлять циклические алгоритмы по управлению учебным исполнителем;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1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строить арифметические, строковые, логические выражения и вычислять их значения;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1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строить алгоритм (различные алгоритмы) решения задачи с использованием основных алгоритмических конструкций и подпрограмм.</w:t>
            </w:r>
          </w:p>
          <w:p w:rsidR="00834558" w:rsidRPr="00834558" w:rsidRDefault="00834558" w:rsidP="00834558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834558" w:rsidRPr="00443424" w:rsidTr="00E67AD1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58" w:rsidRPr="00443424" w:rsidRDefault="00834558" w:rsidP="009C0CF7">
            <w:pPr>
              <w:pStyle w:val="ab"/>
              <w:numPr>
                <w:ilvl w:val="0"/>
                <w:numId w:val="37"/>
              </w:numPr>
              <w:tabs>
                <w:tab w:val="left" w:pos="6804"/>
              </w:tabs>
              <w:suppressAutoHyphens w:val="0"/>
              <w:spacing w:after="0" w:line="240" w:lineRule="auto"/>
              <w:ind w:left="426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558" w:rsidRPr="00834558" w:rsidRDefault="00834558" w:rsidP="00E67AD1">
            <w:pPr>
              <w:rPr>
                <w:sz w:val="24"/>
                <w:szCs w:val="24"/>
              </w:rPr>
            </w:pPr>
            <w:r w:rsidRPr="00834558">
              <w:rPr>
                <w:sz w:val="24"/>
                <w:szCs w:val="24"/>
              </w:rPr>
              <w:t>Начала программирования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558" w:rsidRPr="00443424" w:rsidRDefault="00834558" w:rsidP="00E67AD1">
            <w:pPr>
              <w:tabs>
                <w:tab w:val="left" w:pos="680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558" w:rsidRPr="00834558" w:rsidRDefault="00834558" w:rsidP="00834558">
            <w:pPr>
              <w:spacing w:line="23" w:lineRule="atLeast"/>
              <w:ind w:right="22"/>
              <w:jc w:val="both"/>
              <w:rPr>
                <w:i/>
                <w:sz w:val="24"/>
                <w:szCs w:val="24"/>
              </w:rPr>
            </w:pPr>
            <w:r w:rsidRPr="00834558">
              <w:rPr>
                <w:i/>
                <w:sz w:val="24"/>
                <w:szCs w:val="24"/>
              </w:rPr>
              <w:t>Аналитическая деятельность: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2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анализировать готовые программы;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2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определять по программе, для решения какой задачи она предназначена;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2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выделять этапы решения задачи на компьютере.</w:t>
            </w:r>
          </w:p>
          <w:p w:rsidR="00834558" w:rsidRPr="00834558" w:rsidRDefault="00834558" w:rsidP="00834558">
            <w:pPr>
              <w:spacing w:line="23" w:lineRule="atLeast"/>
              <w:ind w:right="22"/>
              <w:jc w:val="both"/>
              <w:rPr>
                <w:i/>
                <w:sz w:val="24"/>
                <w:szCs w:val="24"/>
              </w:rPr>
            </w:pPr>
            <w:r w:rsidRPr="00834558">
              <w:rPr>
                <w:i/>
                <w:sz w:val="24"/>
                <w:szCs w:val="24"/>
              </w:rPr>
              <w:t>Практическая деятельность: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3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программировать линейные алгоритмы, предполагающие вычисление арифметических, строковых и логических выражений;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3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разрабатывать программы, содержащие оператор/операторы ветвления (решение линейного неравенства, решение квадратного уравнения и пр.), в том числе с использованием логических операций;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3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разрабатывать программы, содержащие оператор (операторы) цикла;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3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 xml:space="preserve">разрабатывать программы, </w:t>
            </w:r>
            <w:r w:rsidRPr="00834558">
              <w:rPr>
                <w:rFonts w:ascii="Times New Roman" w:hAnsi="Times New Roman"/>
                <w:sz w:val="24"/>
                <w:szCs w:val="24"/>
              </w:rPr>
              <w:lastRenderedPageBreak/>
              <w:t>содержащие подпрограмму;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3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разрабатывать программы для обработки одномерного массива: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3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нахождение минимального (максимального) значения в данном массиве;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3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подсчёт количества элементов массива, удовлетворяющих некоторому условию;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3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нахождение суммы всех элементов массива;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3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нахождение количества и суммы всех четных элементов в массиве;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3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сортировка элементов массива и пр.</w:t>
            </w:r>
          </w:p>
          <w:p w:rsidR="00834558" w:rsidRPr="00834558" w:rsidRDefault="00834558" w:rsidP="00834558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:rsidR="00834558" w:rsidRDefault="00834558" w:rsidP="00CC7451">
      <w:pPr>
        <w:pStyle w:val="Default"/>
        <w:spacing w:line="23" w:lineRule="atLeast"/>
        <w:ind w:firstLine="720"/>
        <w:jc w:val="center"/>
        <w:rPr>
          <w:b/>
          <w:bCs/>
          <w:u w:val="single"/>
        </w:rPr>
      </w:pPr>
    </w:p>
    <w:p w:rsidR="006B39A9" w:rsidRPr="006B39A9" w:rsidRDefault="006B39A9" w:rsidP="006B39A9">
      <w:pPr>
        <w:pStyle w:val="Default"/>
        <w:spacing w:line="23" w:lineRule="atLeast"/>
        <w:ind w:firstLine="708"/>
        <w:jc w:val="center"/>
        <w:rPr>
          <w:b/>
          <w:color w:val="000000" w:themeColor="text1"/>
        </w:rPr>
      </w:pPr>
      <w:r w:rsidRPr="006B39A9">
        <w:rPr>
          <w:b/>
          <w:color w:val="000000" w:themeColor="text1"/>
        </w:rPr>
        <w:t>ФОРМЫ ОРГАНИЗАЦИИ УЧЕБНОГО ПРОЦЕССА</w:t>
      </w:r>
    </w:p>
    <w:p w:rsidR="006B39A9" w:rsidRPr="006B39A9" w:rsidRDefault="006B39A9" w:rsidP="006B39A9">
      <w:pPr>
        <w:pStyle w:val="Default"/>
        <w:spacing w:line="23" w:lineRule="atLeast"/>
        <w:ind w:firstLine="708"/>
        <w:jc w:val="both"/>
        <w:rPr>
          <w:color w:val="000000" w:themeColor="text1"/>
        </w:rPr>
      </w:pPr>
      <w:r w:rsidRPr="006B39A9">
        <w:rPr>
          <w:color w:val="000000" w:themeColor="text1"/>
        </w:rPr>
        <w:t xml:space="preserve">Единицей учебного процесса является урок. В первой части урока проводиться объяснение нового материала, а на конец урока планируется компьютерный практикум (практические работы). Работа учеников за компьютером в 8 классах 10-15 минут. В ходе обучения учащимся предлагаются короткие (5-10 минут) проверочные работы (в форме тестирования). Очень важно, чтобы каждый ученик имел доступ к компьютеру и пытался выполнять практические работы по описанию самостоятельно, без посторонней помощи учителя или товарищей. </w:t>
      </w:r>
    </w:p>
    <w:p w:rsidR="006B39A9" w:rsidRPr="006B39A9" w:rsidRDefault="006B39A9" w:rsidP="006B39A9">
      <w:pPr>
        <w:pStyle w:val="Default"/>
        <w:spacing w:line="23" w:lineRule="atLeast"/>
        <w:ind w:firstLine="708"/>
        <w:jc w:val="both"/>
        <w:rPr>
          <w:color w:val="000000" w:themeColor="text1"/>
        </w:rPr>
      </w:pPr>
      <w:r w:rsidRPr="006B39A9">
        <w:rPr>
          <w:color w:val="000000" w:themeColor="text1"/>
        </w:rPr>
        <w:t xml:space="preserve">В 8 классе особое внимание следует уделить </w:t>
      </w:r>
      <w:r w:rsidRPr="006B39A9">
        <w:rPr>
          <w:i/>
          <w:iCs/>
          <w:color w:val="000000" w:themeColor="text1"/>
        </w:rPr>
        <w:t>организации самостоятельной работы учащихся на компьютере</w:t>
      </w:r>
      <w:r w:rsidRPr="006B39A9">
        <w:rPr>
          <w:color w:val="000000" w:themeColor="text1"/>
        </w:rPr>
        <w:t xml:space="preserve">. Формирование пользовательских навыков для введения компьютера в учебную деятельность должно подкрепляться </w:t>
      </w:r>
      <w:r w:rsidRPr="006B39A9">
        <w:rPr>
          <w:i/>
          <w:iCs/>
          <w:color w:val="000000" w:themeColor="text1"/>
        </w:rPr>
        <w:t>самостоятельной творческой работой</w:t>
      </w:r>
      <w:r w:rsidRPr="006B39A9">
        <w:rPr>
          <w:color w:val="000000" w:themeColor="text1"/>
        </w:rPr>
        <w:t xml:space="preserve">, личностно-значимой для обучаемого. Это достигается за счет информационно-предметного </w:t>
      </w:r>
      <w:r w:rsidRPr="006B39A9">
        <w:rPr>
          <w:i/>
          <w:iCs/>
          <w:color w:val="000000" w:themeColor="text1"/>
        </w:rPr>
        <w:t>практикума</w:t>
      </w:r>
      <w:r w:rsidRPr="006B39A9">
        <w:rPr>
          <w:color w:val="000000" w:themeColor="text1"/>
        </w:rPr>
        <w:t xml:space="preserve">, сущность которого состоит в наполнении задач по информатике актуальным предметным содержанием. </w:t>
      </w:r>
    </w:p>
    <w:p w:rsidR="006B39A9" w:rsidRPr="006B39A9" w:rsidRDefault="006B39A9" w:rsidP="006B39A9">
      <w:pPr>
        <w:pStyle w:val="Default"/>
        <w:spacing w:line="23" w:lineRule="atLeast"/>
        <w:ind w:firstLine="708"/>
        <w:jc w:val="both"/>
        <w:rPr>
          <w:color w:val="000000" w:themeColor="text1"/>
        </w:rPr>
      </w:pPr>
    </w:p>
    <w:p w:rsidR="006B39A9" w:rsidRPr="006B39A9" w:rsidRDefault="006B39A9" w:rsidP="006B39A9">
      <w:pPr>
        <w:widowControl/>
        <w:shd w:val="clear" w:color="auto" w:fill="FFFFFF"/>
        <w:autoSpaceDE/>
        <w:autoSpaceDN/>
        <w:adjustRightInd/>
        <w:spacing w:line="23" w:lineRule="atLeast"/>
        <w:rPr>
          <w:color w:val="000000" w:themeColor="text1"/>
          <w:sz w:val="24"/>
          <w:szCs w:val="24"/>
        </w:rPr>
      </w:pPr>
      <w:r w:rsidRPr="006B39A9">
        <w:rPr>
          <w:i/>
          <w:iCs/>
          <w:color w:val="000000" w:themeColor="text1"/>
          <w:sz w:val="24"/>
          <w:szCs w:val="24"/>
        </w:rPr>
        <w:t>Используемые технологии, методы и формы работы:</w:t>
      </w:r>
    </w:p>
    <w:p w:rsidR="006B39A9" w:rsidRPr="006B39A9" w:rsidRDefault="006B39A9" w:rsidP="006B39A9">
      <w:pPr>
        <w:widowControl/>
        <w:shd w:val="clear" w:color="auto" w:fill="FFFFFF"/>
        <w:autoSpaceDE/>
        <w:autoSpaceDN/>
        <w:adjustRightInd/>
        <w:spacing w:line="23" w:lineRule="atLeast"/>
        <w:ind w:firstLine="708"/>
        <w:jc w:val="both"/>
        <w:rPr>
          <w:color w:val="000000" w:themeColor="text1"/>
          <w:sz w:val="24"/>
          <w:szCs w:val="24"/>
        </w:rPr>
      </w:pPr>
      <w:r w:rsidRPr="006B39A9">
        <w:rPr>
          <w:color w:val="000000" w:themeColor="text1"/>
          <w:sz w:val="24"/>
          <w:szCs w:val="24"/>
        </w:rPr>
        <w:t>При организации занятий школьников 8 классов по информатике и информационным технологиям необходимо использовать различные методы и средства обучения с тем, чтобы с одной стороны, свести работу за ПК к регламентированной норме; с другой стороны, достичь наибольшего педагогического эффекта.</w:t>
      </w:r>
    </w:p>
    <w:p w:rsidR="006B39A9" w:rsidRPr="006B39A9" w:rsidRDefault="006B39A9" w:rsidP="006B39A9">
      <w:pPr>
        <w:widowControl/>
        <w:shd w:val="clear" w:color="auto" w:fill="FFFFFF"/>
        <w:autoSpaceDE/>
        <w:autoSpaceDN/>
        <w:adjustRightInd/>
        <w:spacing w:line="23" w:lineRule="atLeast"/>
        <w:ind w:firstLine="708"/>
        <w:jc w:val="both"/>
        <w:rPr>
          <w:color w:val="000000" w:themeColor="text1"/>
          <w:sz w:val="24"/>
          <w:szCs w:val="24"/>
        </w:rPr>
      </w:pPr>
      <w:r w:rsidRPr="006B39A9">
        <w:rPr>
          <w:color w:val="000000" w:themeColor="text1"/>
          <w:sz w:val="24"/>
          <w:szCs w:val="24"/>
        </w:rPr>
        <w:t>На уроках параллельно применяются общие и специфические методы, связанные с применением средств ИКТ:</w:t>
      </w:r>
    </w:p>
    <w:p w:rsidR="006B39A9" w:rsidRPr="006B39A9" w:rsidRDefault="006B39A9" w:rsidP="006B39A9">
      <w:pPr>
        <w:widowControl/>
        <w:numPr>
          <w:ilvl w:val="0"/>
          <w:numId w:val="22"/>
        </w:numPr>
        <w:shd w:val="clear" w:color="auto" w:fill="FFFFFF"/>
        <w:autoSpaceDE/>
        <w:autoSpaceDN/>
        <w:adjustRightInd/>
        <w:spacing w:line="23" w:lineRule="atLeast"/>
        <w:rPr>
          <w:color w:val="000000" w:themeColor="text1"/>
          <w:sz w:val="24"/>
          <w:szCs w:val="24"/>
        </w:rPr>
      </w:pPr>
      <w:r w:rsidRPr="006B39A9">
        <w:rPr>
          <w:color w:val="000000" w:themeColor="text1"/>
          <w:sz w:val="24"/>
          <w:szCs w:val="24"/>
        </w:rPr>
        <w:t>словесные методы обучения (рассказ, объяснение, беседа, работа с учебником);</w:t>
      </w:r>
    </w:p>
    <w:p w:rsidR="006B39A9" w:rsidRPr="006B39A9" w:rsidRDefault="006B39A9" w:rsidP="006B39A9">
      <w:pPr>
        <w:widowControl/>
        <w:numPr>
          <w:ilvl w:val="0"/>
          <w:numId w:val="22"/>
        </w:numPr>
        <w:shd w:val="clear" w:color="auto" w:fill="FFFFFF"/>
        <w:autoSpaceDE/>
        <w:autoSpaceDN/>
        <w:adjustRightInd/>
        <w:spacing w:line="23" w:lineRule="atLeast"/>
        <w:rPr>
          <w:color w:val="000000" w:themeColor="text1"/>
          <w:sz w:val="24"/>
          <w:szCs w:val="24"/>
        </w:rPr>
      </w:pPr>
      <w:r w:rsidRPr="006B39A9">
        <w:rPr>
          <w:color w:val="000000" w:themeColor="text1"/>
          <w:sz w:val="24"/>
          <w:szCs w:val="24"/>
        </w:rPr>
        <w:t>наглядные методы (наблюдение, иллюстрация, демонстрация наглядных пособий, презентаций);</w:t>
      </w:r>
    </w:p>
    <w:p w:rsidR="006B39A9" w:rsidRPr="006B39A9" w:rsidRDefault="006B39A9" w:rsidP="006B39A9">
      <w:pPr>
        <w:widowControl/>
        <w:numPr>
          <w:ilvl w:val="0"/>
          <w:numId w:val="22"/>
        </w:numPr>
        <w:shd w:val="clear" w:color="auto" w:fill="FFFFFF"/>
        <w:autoSpaceDE/>
        <w:autoSpaceDN/>
        <w:adjustRightInd/>
        <w:spacing w:line="23" w:lineRule="atLeast"/>
        <w:rPr>
          <w:color w:val="000000" w:themeColor="text1"/>
          <w:sz w:val="24"/>
          <w:szCs w:val="24"/>
        </w:rPr>
      </w:pPr>
      <w:r w:rsidRPr="006B39A9">
        <w:rPr>
          <w:color w:val="000000" w:themeColor="text1"/>
          <w:sz w:val="24"/>
          <w:szCs w:val="24"/>
        </w:rPr>
        <w:t>практические методы (устные и письменные упражнения, практические работы за ПК);</w:t>
      </w:r>
    </w:p>
    <w:p w:rsidR="006B39A9" w:rsidRPr="006B39A9" w:rsidRDefault="006B39A9" w:rsidP="006B39A9">
      <w:pPr>
        <w:widowControl/>
        <w:numPr>
          <w:ilvl w:val="0"/>
          <w:numId w:val="22"/>
        </w:numPr>
        <w:shd w:val="clear" w:color="auto" w:fill="FFFFFF"/>
        <w:autoSpaceDE/>
        <w:autoSpaceDN/>
        <w:adjustRightInd/>
        <w:spacing w:line="23" w:lineRule="atLeast"/>
        <w:rPr>
          <w:color w:val="000000" w:themeColor="text1"/>
          <w:sz w:val="24"/>
          <w:szCs w:val="24"/>
        </w:rPr>
      </w:pPr>
      <w:r w:rsidRPr="006B39A9">
        <w:rPr>
          <w:color w:val="000000" w:themeColor="text1"/>
          <w:sz w:val="24"/>
          <w:szCs w:val="24"/>
        </w:rPr>
        <w:t>проблемное обучение;</w:t>
      </w:r>
    </w:p>
    <w:p w:rsidR="006B39A9" w:rsidRPr="006B39A9" w:rsidRDefault="006B39A9" w:rsidP="006B39A9">
      <w:pPr>
        <w:widowControl/>
        <w:numPr>
          <w:ilvl w:val="0"/>
          <w:numId w:val="22"/>
        </w:numPr>
        <w:shd w:val="clear" w:color="auto" w:fill="FFFFFF"/>
        <w:autoSpaceDE/>
        <w:autoSpaceDN/>
        <w:adjustRightInd/>
        <w:spacing w:line="23" w:lineRule="atLeast"/>
        <w:rPr>
          <w:color w:val="000000" w:themeColor="text1"/>
          <w:sz w:val="24"/>
          <w:szCs w:val="24"/>
        </w:rPr>
      </w:pPr>
      <w:r w:rsidRPr="006B39A9">
        <w:rPr>
          <w:color w:val="000000" w:themeColor="text1"/>
          <w:sz w:val="24"/>
          <w:szCs w:val="24"/>
        </w:rPr>
        <w:t>метод проектов;</w:t>
      </w:r>
    </w:p>
    <w:p w:rsidR="006B39A9" w:rsidRPr="006B39A9" w:rsidRDefault="006B39A9" w:rsidP="006B39A9">
      <w:pPr>
        <w:widowControl/>
        <w:numPr>
          <w:ilvl w:val="0"/>
          <w:numId w:val="22"/>
        </w:numPr>
        <w:shd w:val="clear" w:color="auto" w:fill="FFFFFF"/>
        <w:autoSpaceDE/>
        <w:autoSpaceDN/>
        <w:adjustRightInd/>
        <w:spacing w:line="23" w:lineRule="atLeast"/>
        <w:rPr>
          <w:color w:val="000000" w:themeColor="text1"/>
          <w:sz w:val="24"/>
          <w:szCs w:val="24"/>
        </w:rPr>
      </w:pPr>
      <w:r w:rsidRPr="006B39A9">
        <w:rPr>
          <w:color w:val="000000" w:themeColor="text1"/>
          <w:sz w:val="24"/>
          <w:szCs w:val="24"/>
        </w:rPr>
        <w:t>ролевой метод.</w:t>
      </w:r>
    </w:p>
    <w:p w:rsidR="006B39A9" w:rsidRPr="006B39A9" w:rsidRDefault="006B39A9" w:rsidP="006B39A9">
      <w:pPr>
        <w:widowControl/>
        <w:shd w:val="clear" w:color="auto" w:fill="FFFFFF"/>
        <w:autoSpaceDE/>
        <w:autoSpaceDN/>
        <w:adjustRightInd/>
        <w:spacing w:line="23" w:lineRule="atLeast"/>
        <w:ind w:firstLine="720"/>
        <w:rPr>
          <w:color w:val="000000" w:themeColor="text1"/>
          <w:sz w:val="24"/>
          <w:szCs w:val="24"/>
        </w:rPr>
      </w:pPr>
      <w:r w:rsidRPr="006B39A9">
        <w:rPr>
          <w:i/>
          <w:iCs/>
          <w:color w:val="000000" w:themeColor="text1"/>
          <w:sz w:val="24"/>
          <w:szCs w:val="24"/>
          <w:u w:val="single"/>
        </w:rPr>
        <w:t>Основные типы уроков:</w:t>
      </w:r>
    </w:p>
    <w:p w:rsidR="006B39A9" w:rsidRPr="006B39A9" w:rsidRDefault="006B39A9" w:rsidP="006B39A9">
      <w:pPr>
        <w:widowControl/>
        <w:numPr>
          <w:ilvl w:val="0"/>
          <w:numId w:val="23"/>
        </w:numPr>
        <w:shd w:val="clear" w:color="auto" w:fill="FFFFFF"/>
        <w:autoSpaceDE/>
        <w:autoSpaceDN/>
        <w:adjustRightInd/>
        <w:spacing w:line="23" w:lineRule="atLeast"/>
        <w:rPr>
          <w:color w:val="000000" w:themeColor="text1"/>
          <w:sz w:val="24"/>
          <w:szCs w:val="24"/>
        </w:rPr>
      </w:pPr>
      <w:r w:rsidRPr="006B39A9">
        <w:rPr>
          <w:color w:val="000000" w:themeColor="text1"/>
          <w:sz w:val="24"/>
          <w:szCs w:val="24"/>
        </w:rPr>
        <w:lastRenderedPageBreak/>
        <w:t>урок изучения нового материала;</w:t>
      </w:r>
    </w:p>
    <w:p w:rsidR="006B39A9" w:rsidRPr="006B39A9" w:rsidRDefault="006B39A9" w:rsidP="006B39A9">
      <w:pPr>
        <w:widowControl/>
        <w:numPr>
          <w:ilvl w:val="0"/>
          <w:numId w:val="23"/>
        </w:numPr>
        <w:shd w:val="clear" w:color="auto" w:fill="FFFFFF"/>
        <w:autoSpaceDE/>
        <w:autoSpaceDN/>
        <w:adjustRightInd/>
        <w:spacing w:line="23" w:lineRule="atLeast"/>
        <w:rPr>
          <w:color w:val="000000" w:themeColor="text1"/>
          <w:sz w:val="24"/>
          <w:szCs w:val="24"/>
        </w:rPr>
      </w:pPr>
      <w:r w:rsidRPr="006B39A9">
        <w:rPr>
          <w:color w:val="000000" w:themeColor="text1"/>
          <w:sz w:val="24"/>
          <w:szCs w:val="24"/>
        </w:rPr>
        <w:t>урок контроля знаний;</w:t>
      </w:r>
    </w:p>
    <w:p w:rsidR="006B39A9" w:rsidRPr="006B39A9" w:rsidRDefault="006B39A9" w:rsidP="006B39A9">
      <w:pPr>
        <w:widowControl/>
        <w:numPr>
          <w:ilvl w:val="0"/>
          <w:numId w:val="23"/>
        </w:numPr>
        <w:shd w:val="clear" w:color="auto" w:fill="FFFFFF"/>
        <w:autoSpaceDE/>
        <w:autoSpaceDN/>
        <w:adjustRightInd/>
        <w:spacing w:line="23" w:lineRule="atLeast"/>
        <w:rPr>
          <w:color w:val="000000" w:themeColor="text1"/>
          <w:sz w:val="24"/>
          <w:szCs w:val="24"/>
        </w:rPr>
      </w:pPr>
      <w:r w:rsidRPr="006B39A9">
        <w:rPr>
          <w:color w:val="000000" w:themeColor="text1"/>
          <w:sz w:val="24"/>
          <w:szCs w:val="24"/>
        </w:rPr>
        <w:t>обобщающий урок;</w:t>
      </w:r>
    </w:p>
    <w:p w:rsidR="006B39A9" w:rsidRPr="006B39A9" w:rsidRDefault="006B39A9" w:rsidP="006B39A9">
      <w:pPr>
        <w:widowControl/>
        <w:numPr>
          <w:ilvl w:val="0"/>
          <w:numId w:val="23"/>
        </w:numPr>
        <w:shd w:val="clear" w:color="auto" w:fill="FFFFFF"/>
        <w:autoSpaceDE/>
        <w:autoSpaceDN/>
        <w:adjustRightInd/>
        <w:spacing w:line="23" w:lineRule="atLeast"/>
        <w:rPr>
          <w:color w:val="000000" w:themeColor="text1"/>
          <w:sz w:val="24"/>
          <w:szCs w:val="24"/>
        </w:rPr>
      </w:pPr>
      <w:r w:rsidRPr="006B39A9">
        <w:rPr>
          <w:color w:val="000000" w:themeColor="text1"/>
          <w:sz w:val="24"/>
          <w:szCs w:val="24"/>
        </w:rPr>
        <w:t>комбинированный урок.</w:t>
      </w:r>
    </w:p>
    <w:p w:rsidR="006B39A9" w:rsidRPr="006B39A9" w:rsidRDefault="006B39A9" w:rsidP="006B39A9">
      <w:pPr>
        <w:pStyle w:val="Default"/>
        <w:spacing w:line="23" w:lineRule="atLeast"/>
        <w:ind w:left="720" w:hanging="360"/>
        <w:rPr>
          <w:i/>
          <w:iCs/>
          <w:color w:val="000000" w:themeColor="text1"/>
        </w:rPr>
      </w:pPr>
    </w:p>
    <w:p w:rsidR="006B39A9" w:rsidRPr="006B39A9" w:rsidRDefault="006B39A9" w:rsidP="006B39A9">
      <w:pPr>
        <w:pStyle w:val="Default"/>
        <w:spacing w:line="23" w:lineRule="atLeast"/>
        <w:ind w:left="720" w:hanging="360"/>
        <w:rPr>
          <w:i/>
          <w:iCs/>
          <w:color w:val="000000" w:themeColor="text1"/>
        </w:rPr>
      </w:pPr>
      <w:r w:rsidRPr="006B39A9">
        <w:rPr>
          <w:i/>
          <w:iCs/>
          <w:color w:val="000000" w:themeColor="text1"/>
        </w:rPr>
        <w:t xml:space="preserve">Формы итогового контроля: </w:t>
      </w:r>
    </w:p>
    <w:p w:rsidR="006B39A9" w:rsidRPr="006B39A9" w:rsidRDefault="006B39A9" w:rsidP="006B39A9">
      <w:pPr>
        <w:pStyle w:val="Default"/>
        <w:numPr>
          <w:ilvl w:val="0"/>
          <w:numId w:val="3"/>
        </w:numPr>
        <w:spacing w:line="23" w:lineRule="atLeast"/>
        <w:rPr>
          <w:color w:val="000000" w:themeColor="text1"/>
        </w:rPr>
      </w:pPr>
      <w:r w:rsidRPr="006B39A9">
        <w:rPr>
          <w:color w:val="000000" w:themeColor="text1"/>
        </w:rPr>
        <w:t xml:space="preserve">тест; </w:t>
      </w:r>
    </w:p>
    <w:p w:rsidR="006B39A9" w:rsidRPr="006B39A9" w:rsidRDefault="006B39A9" w:rsidP="006B39A9">
      <w:pPr>
        <w:pStyle w:val="Default"/>
        <w:numPr>
          <w:ilvl w:val="0"/>
          <w:numId w:val="3"/>
        </w:numPr>
        <w:spacing w:line="23" w:lineRule="atLeast"/>
        <w:rPr>
          <w:color w:val="000000" w:themeColor="text1"/>
        </w:rPr>
      </w:pPr>
      <w:r w:rsidRPr="006B39A9">
        <w:rPr>
          <w:color w:val="000000" w:themeColor="text1"/>
        </w:rPr>
        <w:t xml:space="preserve">творческая практическая работа; </w:t>
      </w:r>
    </w:p>
    <w:p w:rsidR="006B39A9" w:rsidRPr="006B39A9" w:rsidRDefault="006B39A9" w:rsidP="006B39A9">
      <w:pPr>
        <w:pStyle w:val="Default"/>
        <w:numPr>
          <w:ilvl w:val="0"/>
          <w:numId w:val="3"/>
        </w:numPr>
        <w:spacing w:line="23" w:lineRule="atLeast"/>
        <w:rPr>
          <w:color w:val="000000" w:themeColor="text1"/>
        </w:rPr>
      </w:pPr>
      <w:r w:rsidRPr="006B39A9">
        <w:rPr>
          <w:color w:val="000000" w:themeColor="text1"/>
        </w:rPr>
        <w:t>проект.</w:t>
      </w:r>
    </w:p>
    <w:p w:rsidR="006B39A9" w:rsidRPr="006B39A9" w:rsidRDefault="006B39A9" w:rsidP="006B39A9">
      <w:pPr>
        <w:pStyle w:val="Default"/>
        <w:spacing w:line="23" w:lineRule="atLeast"/>
        <w:rPr>
          <w:color w:val="000000" w:themeColor="text1"/>
        </w:rPr>
      </w:pPr>
    </w:p>
    <w:p w:rsidR="006B39A9" w:rsidRPr="006B39A9" w:rsidRDefault="006B39A9" w:rsidP="006B39A9">
      <w:pPr>
        <w:spacing w:line="23" w:lineRule="atLeast"/>
        <w:ind w:right="22" w:firstLine="708"/>
        <w:jc w:val="both"/>
        <w:rPr>
          <w:color w:val="000000" w:themeColor="text1"/>
          <w:sz w:val="24"/>
          <w:szCs w:val="24"/>
        </w:rPr>
      </w:pPr>
      <w:r w:rsidRPr="006B39A9">
        <w:rPr>
          <w:color w:val="000000" w:themeColor="text1"/>
          <w:sz w:val="24"/>
          <w:szCs w:val="24"/>
        </w:rPr>
        <w:t>Формы текущего контроля знаний, умений, навыков; промежуточной и итоговой аттестации обучающихся  Текущий контроль осуществляется с помощью практических работ (компьютерного практикума).</w:t>
      </w:r>
    </w:p>
    <w:p w:rsidR="006B39A9" w:rsidRPr="006B39A9" w:rsidRDefault="006B39A9" w:rsidP="006B39A9">
      <w:pPr>
        <w:spacing w:line="23" w:lineRule="atLeast"/>
        <w:ind w:right="22" w:firstLine="708"/>
        <w:jc w:val="both"/>
        <w:rPr>
          <w:color w:val="000000" w:themeColor="text1"/>
          <w:sz w:val="24"/>
          <w:szCs w:val="24"/>
        </w:rPr>
      </w:pPr>
      <w:r w:rsidRPr="006B39A9">
        <w:rPr>
          <w:color w:val="000000" w:themeColor="text1"/>
          <w:sz w:val="24"/>
          <w:szCs w:val="24"/>
        </w:rPr>
        <w:t xml:space="preserve">Тематический контроль осуществляется по завершении крупного блока (темы) в форме интерактивного тестирования,  теста по опросному листу или компьютерного тестирования. </w:t>
      </w:r>
    </w:p>
    <w:p w:rsidR="006B39A9" w:rsidRPr="006B39A9" w:rsidRDefault="006B39A9" w:rsidP="006B39A9">
      <w:pPr>
        <w:spacing w:line="23" w:lineRule="atLeast"/>
        <w:ind w:right="22" w:firstLine="708"/>
        <w:jc w:val="both"/>
        <w:rPr>
          <w:color w:val="000000" w:themeColor="text1"/>
          <w:sz w:val="24"/>
          <w:szCs w:val="24"/>
        </w:rPr>
      </w:pPr>
      <w:r w:rsidRPr="006B39A9">
        <w:rPr>
          <w:color w:val="000000" w:themeColor="text1"/>
          <w:sz w:val="24"/>
          <w:szCs w:val="24"/>
        </w:rPr>
        <w:t>Итоговый контроль осуществляется по завершении учебного материала за год  в форме интерактивного тестирования,  теста по опросному листу или компьютерного тестирования, творческой работы.</w:t>
      </w:r>
    </w:p>
    <w:p w:rsidR="006B39A9" w:rsidRDefault="006B39A9" w:rsidP="006B39A9">
      <w:pPr>
        <w:pStyle w:val="Default"/>
        <w:spacing w:line="23" w:lineRule="atLeast"/>
        <w:rPr>
          <w:b/>
          <w:bCs/>
          <w:u w:val="single"/>
        </w:rPr>
      </w:pPr>
    </w:p>
    <w:p w:rsidR="00000870" w:rsidRPr="00443424" w:rsidRDefault="00000870" w:rsidP="00000870">
      <w:pPr>
        <w:pStyle w:val="Default"/>
        <w:spacing w:line="276" w:lineRule="auto"/>
        <w:ind w:firstLine="567"/>
        <w:jc w:val="center"/>
        <w:rPr>
          <w:b/>
          <w:color w:val="auto"/>
        </w:rPr>
      </w:pPr>
      <w:r w:rsidRPr="00443424">
        <w:rPr>
          <w:b/>
          <w:color w:val="auto"/>
        </w:rPr>
        <w:t>ИСПОЛЬЗУЕМЫЕ ТЕХНОЛОГИИ, МЕТОДЫ И ФОРМЫ РАБОТЫ:</w:t>
      </w:r>
    </w:p>
    <w:p w:rsidR="00000870" w:rsidRPr="00443424" w:rsidRDefault="00000870" w:rsidP="00000870">
      <w:pPr>
        <w:pStyle w:val="Default"/>
        <w:spacing w:line="276" w:lineRule="auto"/>
        <w:ind w:firstLine="567"/>
        <w:jc w:val="both"/>
        <w:rPr>
          <w:color w:val="auto"/>
        </w:rPr>
      </w:pPr>
      <w:r w:rsidRPr="00443424">
        <w:rPr>
          <w:color w:val="auto"/>
        </w:rPr>
        <w:t xml:space="preserve">При организации занятий школьников по информатике и информационным технологиям необходимо использовать различные методы и средства обучения с тем, чтобы с одной стороны, свести работу за ПК к регламентированной норме; с другой стороны, достичь наибольшего педагогического эффекта. </w:t>
      </w:r>
    </w:p>
    <w:p w:rsidR="00000870" w:rsidRPr="00443424" w:rsidRDefault="00000870" w:rsidP="00000870">
      <w:pPr>
        <w:pStyle w:val="Default"/>
        <w:spacing w:line="276" w:lineRule="auto"/>
        <w:ind w:firstLine="567"/>
        <w:jc w:val="both"/>
        <w:rPr>
          <w:color w:val="auto"/>
        </w:rPr>
      </w:pPr>
      <w:r w:rsidRPr="00443424">
        <w:rPr>
          <w:color w:val="auto"/>
        </w:rPr>
        <w:t xml:space="preserve">На уроках параллельно применяются общие и специфические методы, связанные с применением средств ИКТ: </w:t>
      </w:r>
    </w:p>
    <w:p w:rsidR="00000870" w:rsidRPr="00443424" w:rsidRDefault="00000870" w:rsidP="009C0CF7">
      <w:pPr>
        <w:pStyle w:val="Default"/>
        <w:numPr>
          <w:ilvl w:val="0"/>
          <w:numId w:val="44"/>
        </w:numPr>
        <w:suppressAutoHyphens w:val="0"/>
        <w:autoSpaceDN w:val="0"/>
        <w:adjustRightInd w:val="0"/>
        <w:spacing w:line="276" w:lineRule="auto"/>
        <w:ind w:left="284" w:hanging="284"/>
        <w:jc w:val="both"/>
        <w:rPr>
          <w:color w:val="auto"/>
        </w:rPr>
      </w:pPr>
      <w:r w:rsidRPr="00443424">
        <w:rPr>
          <w:color w:val="auto"/>
        </w:rPr>
        <w:t xml:space="preserve">словесные методы обучения (рассказ, объяснение, беседа, работа с учебником, рабочей тетрадью); </w:t>
      </w:r>
    </w:p>
    <w:p w:rsidR="00000870" w:rsidRPr="00443424" w:rsidRDefault="00000870" w:rsidP="009C0CF7">
      <w:pPr>
        <w:pStyle w:val="Default"/>
        <w:numPr>
          <w:ilvl w:val="0"/>
          <w:numId w:val="44"/>
        </w:numPr>
        <w:suppressAutoHyphens w:val="0"/>
        <w:autoSpaceDN w:val="0"/>
        <w:adjustRightInd w:val="0"/>
        <w:spacing w:line="276" w:lineRule="auto"/>
        <w:ind w:left="284" w:hanging="284"/>
        <w:jc w:val="both"/>
        <w:rPr>
          <w:color w:val="auto"/>
        </w:rPr>
      </w:pPr>
      <w:r w:rsidRPr="00443424">
        <w:rPr>
          <w:color w:val="auto"/>
        </w:rPr>
        <w:t xml:space="preserve">наглядные методы (наблюдение, иллюстрация, демонстрация наглядных пособий, презентаций); </w:t>
      </w:r>
    </w:p>
    <w:p w:rsidR="00000870" w:rsidRPr="00443424" w:rsidRDefault="00000870" w:rsidP="009C0CF7">
      <w:pPr>
        <w:pStyle w:val="Default"/>
        <w:numPr>
          <w:ilvl w:val="0"/>
          <w:numId w:val="44"/>
        </w:numPr>
        <w:suppressAutoHyphens w:val="0"/>
        <w:autoSpaceDN w:val="0"/>
        <w:adjustRightInd w:val="0"/>
        <w:spacing w:line="276" w:lineRule="auto"/>
        <w:ind w:left="284" w:hanging="284"/>
        <w:jc w:val="both"/>
        <w:rPr>
          <w:color w:val="auto"/>
        </w:rPr>
      </w:pPr>
      <w:r w:rsidRPr="00443424">
        <w:rPr>
          <w:color w:val="auto"/>
        </w:rPr>
        <w:t xml:space="preserve">практические методы (устные и письменные упражнения, практические работы за ПК); </w:t>
      </w:r>
    </w:p>
    <w:p w:rsidR="00000870" w:rsidRPr="00443424" w:rsidRDefault="00000870" w:rsidP="009C0CF7">
      <w:pPr>
        <w:pStyle w:val="Default"/>
        <w:numPr>
          <w:ilvl w:val="0"/>
          <w:numId w:val="44"/>
        </w:numPr>
        <w:suppressAutoHyphens w:val="0"/>
        <w:autoSpaceDN w:val="0"/>
        <w:adjustRightInd w:val="0"/>
        <w:spacing w:line="276" w:lineRule="auto"/>
        <w:ind w:left="284" w:hanging="284"/>
        <w:jc w:val="both"/>
        <w:rPr>
          <w:color w:val="auto"/>
        </w:rPr>
      </w:pPr>
      <w:r w:rsidRPr="00443424">
        <w:rPr>
          <w:color w:val="auto"/>
        </w:rPr>
        <w:t xml:space="preserve">проблемное обучение; </w:t>
      </w:r>
    </w:p>
    <w:p w:rsidR="00000870" w:rsidRPr="00443424" w:rsidRDefault="00000870" w:rsidP="009C0CF7">
      <w:pPr>
        <w:pStyle w:val="Default"/>
        <w:numPr>
          <w:ilvl w:val="0"/>
          <w:numId w:val="44"/>
        </w:numPr>
        <w:suppressAutoHyphens w:val="0"/>
        <w:autoSpaceDN w:val="0"/>
        <w:adjustRightInd w:val="0"/>
        <w:spacing w:line="276" w:lineRule="auto"/>
        <w:ind w:left="284" w:hanging="284"/>
        <w:jc w:val="both"/>
        <w:rPr>
          <w:color w:val="auto"/>
        </w:rPr>
      </w:pPr>
      <w:r w:rsidRPr="00443424">
        <w:rPr>
          <w:color w:val="auto"/>
        </w:rPr>
        <w:t>метод проектов.</w:t>
      </w:r>
    </w:p>
    <w:p w:rsidR="00000870" w:rsidRPr="00443424" w:rsidRDefault="00000870" w:rsidP="00000870">
      <w:pPr>
        <w:pStyle w:val="Default"/>
        <w:spacing w:line="276" w:lineRule="auto"/>
        <w:ind w:left="284" w:hanging="284"/>
        <w:jc w:val="both"/>
        <w:rPr>
          <w:b/>
          <w:color w:val="auto"/>
        </w:rPr>
      </w:pPr>
      <w:r w:rsidRPr="00443424">
        <w:rPr>
          <w:b/>
          <w:color w:val="auto"/>
        </w:rPr>
        <w:t>Основные типы уроков:</w:t>
      </w:r>
    </w:p>
    <w:p w:rsidR="00000870" w:rsidRPr="00443424" w:rsidRDefault="00000870" w:rsidP="009C0CF7">
      <w:pPr>
        <w:pStyle w:val="Default"/>
        <w:numPr>
          <w:ilvl w:val="0"/>
          <w:numId w:val="45"/>
        </w:numPr>
        <w:suppressAutoHyphens w:val="0"/>
        <w:autoSpaceDN w:val="0"/>
        <w:adjustRightInd w:val="0"/>
        <w:spacing w:line="276" w:lineRule="auto"/>
        <w:ind w:left="284" w:hanging="284"/>
        <w:jc w:val="both"/>
        <w:rPr>
          <w:color w:val="auto"/>
        </w:rPr>
      </w:pPr>
      <w:r w:rsidRPr="00443424">
        <w:rPr>
          <w:color w:val="auto"/>
        </w:rPr>
        <w:t>уроки «открытия» нового знания;</w:t>
      </w:r>
    </w:p>
    <w:p w:rsidR="00000870" w:rsidRPr="00443424" w:rsidRDefault="00000870" w:rsidP="009C0CF7">
      <w:pPr>
        <w:pStyle w:val="Default"/>
        <w:numPr>
          <w:ilvl w:val="0"/>
          <w:numId w:val="45"/>
        </w:numPr>
        <w:suppressAutoHyphens w:val="0"/>
        <w:autoSpaceDN w:val="0"/>
        <w:adjustRightInd w:val="0"/>
        <w:spacing w:line="276" w:lineRule="auto"/>
        <w:ind w:left="284" w:hanging="284"/>
        <w:jc w:val="both"/>
        <w:rPr>
          <w:color w:val="auto"/>
        </w:rPr>
      </w:pPr>
      <w:r w:rsidRPr="00443424">
        <w:rPr>
          <w:color w:val="auto"/>
        </w:rPr>
        <w:t>уроки рефлексии;</w:t>
      </w:r>
    </w:p>
    <w:p w:rsidR="00000870" w:rsidRPr="00443424" w:rsidRDefault="00000870" w:rsidP="009C0CF7">
      <w:pPr>
        <w:pStyle w:val="Default"/>
        <w:numPr>
          <w:ilvl w:val="0"/>
          <w:numId w:val="45"/>
        </w:numPr>
        <w:suppressAutoHyphens w:val="0"/>
        <w:autoSpaceDN w:val="0"/>
        <w:adjustRightInd w:val="0"/>
        <w:spacing w:line="276" w:lineRule="auto"/>
        <w:ind w:left="284" w:hanging="284"/>
        <w:jc w:val="both"/>
        <w:rPr>
          <w:color w:val="auto"/>
        </w:rPr>
      </w:pPr>
      <w:r w:rsidRPr="00443424">
        <w:rPr>
          <w:color w:val="auto"/>
        </w:rPr>
        <w:t>уроки общеметодологической направленности;</w:t>
      </w:r>
    </w:p>
    <w:p w:rsidR="00000870" w:rsidRPr="00443424" w:rsidRDefault="00000870" w:rsidP="009C0CF7">
      <w:pPr>
        <w:pStyle w:val="Default"/>
        <w:numPr>
          <w:ilvl w:val="0"/>
          <w:numId w:val="45"/>
        </w:numPr>
        <w:suppressAutoHyphens w:val="0"/>
        <w:autoSpaceDN w:val="0"/>
        <w:adjustRightInd w:val="0"/>
        <w:spacing w:line="276" w:lineRule="auto"/>
        <w:ind w:left="284" w:hanging="284"/>
        <w:jc w:val="both"/>
        <w:rPr>
          <w:color w:val="auto"/>
        </w:rPr>
      </w:pPr>
      <w:r w:rsidRPr="00443424">
        <w:rPr>
          <w:color w:val="auto"/>
        </w:rPr>
        <w:t>уроки развивающего контроля;</w:t>
      </w:r>
    </w:p>
    <w:p w:rsidR="00000870" w:rsidRPr="00443424" w:rsidRDefault="00000870" w:rsidP="009C0CF7">
      <w:pPr>
        <w:pStyle w:val="Default"/>
        <w:numPr>
          <w:ilvl w:val="0"/>
          <w:numId w:val="45"/>
        </w:numPr>
        <w:suppressAutoHyphens w:val="0"/>
        <w:autoSpaceDN w:val="0"/>
        <w:adjustRightInd w:val="0"/>
        <w:spacing w:line="276" w:lineRule="auto"/>
        <w:ind w:left="284" w:hanging="284"/>
        <w:jc w:val="both"/>
        <w:rPr>
          <w:color w:val="auto"/>
        </w:rPr>
      </w:pPr>
      <w:r w:rsidRPr="00443424">
        <w:rPr>
          <w:color w:val="auto"/>
        </w:rPr>
        <w:t xml:space="preserve">комбинированный урок. </w:t>
      </w:r>
    </w:p>
    <w:p w:rsidR="00000870" w:rsidRDefault="00000870" w:rsidP="00CC7451">
      <w:pPr>
        <w:pStyle w:val="Default"/>
        <w:spacing w:line="23" w:lineRule="atLeast"/>
        <w:ind w:firstLine="720"/>
        <w:jc w:val="center"/>
        <w:rPr>
          <w:b/>
          <w:bCs/>
          <w:u w:val="single"/>
        </w:rPr>
      </w:pPr>
    </w:p>
    <w:p w:rsidR="004D651A" w:rsidRPr="00CC7451" w:rsidRDefault="00000870" w:rsidP="00CC7451">
      <w:pPr>
        <w:spacing w:line="23" w:lineRule="atLeast"/>
        <w:ind w:firstLine="567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t>ДОСТ</w:t>
      </w:r>
      <w:r>
        <w:rPr>
          <w:b/>
          <w:sz w:val="24"/>
          <w:szCs w:val="24"/>
        </w:rPr>
        <w:t>УПНЫЕ ВИДЫ УЧЕБНОЙ ДЕЯТЕЛЬНОСТИ</w:t>
      </w:r>
    </w:p>
    <w:p w:rsidR="004D651A" w:rsidRPr="00CC7451" w:rsidRDefault="004D651A" w:rsidP="00CC7451">
      <w:pPr>
        <w:spacing w:line="23" w:lineRule="atLeast"/>
        <w:ind w:firstLine="567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Изучение  данного  предмета содействует дальнейшему развитию  таких </w:t>
      </w:r>
      <w:r w:rsidRPr="00CC7451">
        <w:rPr>
          <w:b/>
          <w:i/>
          <w:sz w:val="24"/>
          <w:szCs w:val="24"/>
        </w:rPr>
        <w:t>универсальных учебных действий</w:t>
      </w:r>
      <w:r w:rsidRPr="00CC7451">
        <w:rPr>
          <w:sz w:val="24"/>
          <w:szCs w:val="24"/>
        </w:rPr>
        <w:t xml:space="preserve">, как: </w:t>
      </w:r>
      <w:r w:rsidRPr="00CC7451">
        <w:rPr>
          <w:sz w:val="24"/>
          <w:szCs w:val="24"/>
          <w:u w:val="single"/>
        </w:rPr>
        <w:t>личностные</w:t>
      </w:r>
      <w:r w:rsidRPr="00CC7451">
        <w:rPr>
          <w:sz w:val="24"/>
          <w:szCs w:val="24"/>
        </w:rPr>
        <w:t xml:space="preserve"> (</w:t>
      </w:r>
      <w:proofErr w:type="spellStart"/>
      <w:r w:rsidRPr="00CC7451">
        <w:rPr>
          <w:sz w:val="24"/>
          <w:szCs w:val="24"/>
        </w:rPr>
        <w:t>смыслообразование</w:t>
      </w:r>
      <w:proofErr w:type="spellEnd"/>
      <w:r w:rsidRPr="00CC7451">
        <w:rPr>
          <w:sz w:val="24"/>
          <w:szCs w:val="24"/>
        </w:rPr>
        <w:t xml:space="preserve"> на основе развития мотивации и целеполагания учения; развитие Я-концепции и самооценки; развитие морального сознания); </w:t>
      </w:r>
      <w:r w:rsidRPr="00CC7451">
        <w:rPr>
          <w:sz w:val="24"/>
          <w:szCs w:val="24"/>
          <w:u w:val="single"/>
        </w:rPr>
        <w:t>познавательные</w:t>
      </w:r>
      <w:r w:rsidRPr="00CC7451">
        <w:rPr>
          <w:sz w:val="24"/>
          <w:szCs w:val="24"/>
        </w:rPr>
        <w:t xml:space="preserve"> (поиск, переработка и структурирование информации; исследование; работа с научными понятиями и освоение общего приема </w:t>
      </w:r>
      <w:r w:rsidRPr="00CC7451">
        <w:rPr>
          <w:sz w:val="24"/>
          <w:szCs w:val="24"/>
        </w:rPr>
        <w:lastRenderedPageBreak/>
        <w:t xml:space="preserve">доказательства как компонента воспитания логического мышления); </w:t>
      </w:r>
      <w:r w:rsidRPr="00CC7451">
        <w:rPr>
          <w:sz w:val="24"/>
          <w:szCs w:val="24"/>
          <w:u w:val="single"/>
        </w:rPr>
        <w:t>коммуникативные</w:t>
      </w:r>
      <w:r w:rsidRPr="00CC7451">
        <w:rPr>
          <w:sz w:val="24"/>
          <w:szCs w:val="24"/>
        </w:rPr>
        <w:t xml:space="preserve"> (осуществление межличностного общения, умение работать в группе), </w:t>
      </w:r>
      <w:r w:rsidRPr="00CC7451">
        <w:rPr>
          <w:sz w:val="24"/>
          <w:szCs w:val="24"/>
          <w:u w:val="single"/>
        </w:rPr>
        <w:t>регулятивные</w:t>
      </w:r>
      <w:r w:rsidRPr="00CC7451">
        <w:rPr>
          <w:sz w:val="24"/>
          <w:szCs w:val="24"/>
        </w:rPr>
        <w:t xml:space="preserve"> (целеполагание, планирование и организация деятельности, самоконтроль).</w:t>
      </w:r>
    </w:p>
    <w:p w:rsidR="004D651A" w:rsidRPr="00CC7451" w:rsidRDefault="004D651A" w:rsidP="00CC7451">
      <w:pPr>
        <w:spacing w:line="23" w:lineRule="atLeast"/>
        <w:ind w:firstLine="567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Информатика как предмет имеет ряд отличительных особенностей от других учебных дисциплин: </w:t>
      </w:r>
    </w:p>
    <w:p w:rsidR="004D651A" w:rsidRPr="00CC7451" w:rsidRDefault="004D651A" w:rsidP="00CC7451">
      <w:pPr>
        <w:spacing w:line="23" w:lineRule="atLeast"/>
        <w:ind w:firstLine="567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1.Наличием специальных технических средств (каждый ученик имеет, с одной стороны, индивидуальное рабочее место, а с другой - доступ к общим ресурсам);</w:t>
      </w:r>
    </w:p>
    <w:p w:rsidR="004D651A" w:rsidRPr="00CC7451" w:rsidRDefault="004D651A" w:rsidP="00CC7451">
      <w:pPr>
        <w:tabs>
          <w:tab w:val="left" w:pos="9923"/>
        </w:tabs>
        <w:spacing w:line="23" w:lineRule="atLeast"/>
        <w:ind w:firstLine="567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2.Ответы у доски практикуются значительно реже, чем на других уроках, зато больше приветствуются ответы с места (особые условия для развития коммуникативных УУД);</w:t>
      </w:r>
    </w:p>
    <w:p w:rsidR="004D651A" w:rsidRPr="00CC7451" w:rsidRDefault="004D651A" w:rsidP="00CC7451">
      <w:pPr>
        <w:spacing w:line="23" w:lineRule="atLeast"/>
        <w:ind w:firstLine="567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3.На уроках информатики значительно активнее формируется самостоятельная деятельность учащихся, организованы условия для создания собственного, личностно-значимого продукта.</w:t>
      </w:r>
    </w:p>
    <w:p w:rsidR="004D651A" w:rsidRPr="00CC7451" w:rsidRDefault="004D651A" w:rsidP="00CC7451">
      <w:pPr>
        <w:spacing w:line="23" w:lineRule="atLeast"/>
        <w:ind w:firstLine="567"/>
        <w:jc w:val="both"/>
        <w:rPr>
          <w:sz w:val="24"/>
          <w:szCs w:val="24"/>
        </w:rPr>
      </w:pPr>
      <w:r w:rsidRPr="00CC7451">
        <w:rPr>
          <w:b/>
          <w:sz w:val="24"/>
          <w:szCs w:val="24"/>
        </w:rPr>
        <w:t>Эти особенности позволяют использовать различные виды учебной деятельности</w:t>
      </w:r>
      <w:r w:rsidRPr="00CC7451">
        <w:rPr>
          <w:sz w:val="24"/>
          <w:szCs w:val="24"/>
        </w:rPr>
        <w:t xml:space="preserve"> на уроках информатики в 8 классе, что эффективно развивает целый ряд универсальных учебных действий.</w:t>
      </w:r>
    </w:p>
    <w:p w:rsidR="004D651A" w:rsidRPr="00CC7451" w:rsidRDefault="004D651A" w:rsidP="00CC7451">
      <w:pPr>
        <w:spacing w:line="23" w:lineRule="atLeast"/>
        <w:ind w:firstLine="567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Для формирования </w:t>
      </w:r>
      <w:r w:rsidRPr="00CC7451">
        <w:rPr>
          <w:b/>
          <w:sz w:val="24"/>
          <w:szCs w:val="24"/>
        </w:rPr>
        <w:t>личностных УУД</w:t>
      </w:r>
      <w:r w:rsidRPr="00CC7451">
        <w:rPr>
          <w:sz w:val="24"/>
          <w:szCs w:val="24"/>
        </w:rPr>
        <w:t xml:space="preserve">, эффективны не только уроки, но и предоставление возможности проявить себя вне школьной учебы: </w:t>
      </w:r>
    </w:p>
    <w:p w:rsidR="004D651A" w:rsidRPr="00CC7451" w:rsidRDefault="004D651A" w:rsidP="009C0CF7">
      <w:pPr>
        <w:pStyle w:val="ab"/>
        <w:numPr>
          <w:ilvl w:val="0"/>
          <w:numId w:val="27"/>
        </w:numPr>
        <w:suppressAutoHyphens w:val="0"/>
        <w:spacing w:after="0" w:line="23" w:lineRule="atLeast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1.Создание комфортной </w:t>
      </w:r>
      <w:proofErr w:type="spellStart"/>
      <w:r w:rsidRPr="00CC7451">
        <w:rPr>
          <w:rFonts w:ascii="Times New Roman" w:hAnsi="Times New Roman"/>
          <w:sz w:val="24"/>
          <w:szCs w:val="24"/>
        </w:rPr>
        <w:t>здоровьесберегающей</w:t>
      </w:r>
      <w:proofErr w:type="spellEnd"/>
      <w:r w:rsidRPr="00CC7451">
        <w:rPr>
          <w:rFonts w:ascii="Times New Roman" w:hAnsi="Times New Roman"/>
          <w:sz w:val="24"/>
          <w:szCs w:val="24"/>
        </w:rPr>
        <w:t xml:space="preserve"> среды - знание правил техники безопасности в кабинете информатики, адекватная оценка пользы и вреда от работы за компьютером, умение организовать свое рабочее время, распределить силы и т.д. </w:t>
      </w:r>
    </w:p>
    <w:p w:rsidR="004D651A" w:rsidRPr="00CC7451" w:rsidRDefault="004D651A" w:rsidP="009C0CF7">
      <w:pPr>
        <w:pStyle w:val="ab"/>
        <w:numPr>
          <w:ilvl w:val="0"/>
          <w:numId w:val="27"/>
        </w:numPr>
        <w:suppressAutoHyphens w:val="0"/>
        <w:spacing w:after="0" w:line="23" w:lineRule="atLeast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2.Создание условий для самопознания и самореализации – компьютер является как средство </w:t>
      </w:r>
      <w:proofErr w:type="gramStart"/>
      <w:r w:rsidRPr="00CC7451">
        <w:rPr>
          <w:rFonts w:ascii="Times New Roman" w:hAnsi="Times New Roman"/>
          <w:sz w:val="24"/>
          <w:szCs w:val="24"/>
        </w:rPr>
        <w:t>самопознания</w:t>
      </w:r>
      <w:proofErr w:type="gramEnd"/>
      <w:r w:rsidRPr="00CC7451">
        <w:rPr>
          <w:rFonts w:ascii="Times New Roman" w:hAnsi="Times New Roman"/>
          <w:sz w:val="24"/>
          <w:szCs w:val="24"/>
        </w:rPr>
        <w:t xml:space="preserve"> например: тестирование в режиме </w:t>
      </w:r>
      <w:proofErr w:type="spellStart"/>
      <w:r w:rsidRPr="00CC7451">
        <w:rPr>
          <w:rFonts w:ascii="Times New Roman" w:hAnsi="Times New Roman"/>
          <w:sz w:val="24"/>
          <w:szCs w:val="24"/>
        </w:rPr>
        <w:t>on-line</w:t>
      </w:r>
      <w:proofErr w:type="spellEnd"/>
      <w:r w:rsidRPr="00CC7451">
        <w:rPr>
          <w:rFonts w:ascii="Times New Roman" w:hAnsi="Times New Roman"/>
          <w:sz w:val="24"/>
          <w:szCs w:val="24"/>
        </w:rPr>
        <w:t xml:space="preserve">, тренажеры, </w:t>
      </w:r>
      <w:proofErr w:type="spellStart"/>
      <w:r w:rsidRPr="00CC7451">
        <w:rPr>
          <w:rFonts w:ascii="Times New Roman" w:hAnsi="Times New Roman"/>
          <w:sz w:val="24"/>
          <w:szCs w:val="24"/>
        </w:rPr>
        <w:t>квесты</w:t>
      </w:r>
      <w:proofErr w:type="spellEnd"/>
      <w:r w:rsidRPr="00CC7451">
        <w:rPr>
          <w:rFonts w:ascii="Times New Roman" w:hAnsi="Times New Roman"/>
          <w:sz w:val="24"/>
          <w:szCs w:val="24"/>
        </w:rPr>
        <w:t xml:space="preserve">; защита презентаций и т.д. </w:t>
      </w:r>
    </w:p>
    <w:p w:rsidR="004D651A" w:rsidRPr="00CC7451" w:rsidRDefault="004D651A" w:rsidP="009C0CF7">
      <w:pPr>
        <w:pStyle w:val="ab"/>
        <w:numPr>
          <w:ilvl w:val="0"/>
          <w:numId w:val="27"/>
        </w:numPr>
        <w:suppressAutoHyphens w:val="0"/>
        <w:spacing w:after="0" w:line="23" w:lineRule="atLeast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3.Создание условий для получения знаний и навыков, выходящих за рамки преподаваемой темы - это может быть, например выбор литературы, обращение за помощью в сетевые сообщества и т.п. </w:t>
      </w:r>
    </w:p>
    <w:p w:rsidR="004D651A" w:rsidRPr="00CC7451" w:rsidRDefault="004D651A" w:rsidP="009C0CF7">
      <w:pPr>
        <w:pStyle w:val="ab"/>
        <w:numPr>
          <w:ilvl w:val="0"/>
          <w:numId w:val="27"/>
        </w:numPr>
        <w:suppressAutoHyphens w:val="0"/>
        <w:spacing w:after="0" w:line="23" w:lineRule="atLeast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4.Наличие способности действовать в собственных интересах, получать, признание в некоторой области - участие в предметных олимпиадах и конкурсах, завоевание авторитета в глазах одноклассников с помощью уникальных результатов своей деятельности. </w:t>
      </w:r>
    </w:p>
    <w:p w:rsidR="004D651A" w:rsidRPr="00CC7451" w:rsidRDefault="004D651A" w:rsidP="00CC7451">
      <w:pPr>
        <w:spacing w:line="23" w:lineRule="atLeast"/>
        <w:ind w:firstLine="567"/>
        <w:rPr>
          <w:sz w:val="24"/>
          <w:szCs w:val="24"/>
        </w:rPr>
      </w:pPr>
      <w:r w:rsidRPr="00CC7451">
        <w:rPr>
          <w:b/>
          <w:sz w:val="24"/>
          <w:szCs w:val="24"/>
        </w:rPr>
        <w:t>Регулятивные УУД</w:t>
      </w:r>
      <w:r w:rsidRPr="00CC7451">
        <w:rPr>
          <w:sz w:val="24"/>
          <w:szCs w:val="24"/>
        </w:rPr>
        <w:t xml:space="preserve"> обеспечивают учащимся организацию их учебной деятельности. Умение ставить личные цели, понимать и осознавать смысл своей деятельности, при этом, соотнося его с </w:t>
      </w:r>
      <w:proofErr w:type="spellStart"/>
      <w:r w:rsidRPr="00CC7451">
        <w:rPr>
          <w:sz w:val="24"/>
          <w:szCs w:val="24"/>
        </w:rPr>
        <w:t>заданностями</w:t>
      </w:r>
      <w:proofErr w:type="spellEnd"/>
      <w:r w:rsidRPr="00CC7451">
        <w:rPr>
          <w:sz w:val="24"/>
          <w:szCs w:val="24"/>
        </w:rPr>
        <w:t xml:space="preserve"> внешнего мира, определяет в значительной степени успех личности вообще и успех в образовательной сфере в частности: </w:t>
      </w:r>
    </w:p>
    <w:p w:rsidR="004D651A" w:rsidRPr="00CC7451" w:rsidRDefault="004D651A" w:rsidP="009C0CF7">
      <w:pPr>
        <w:pStyle w:val="ab"/>
        <w:numPr>
          <w:ilvl w:val="0"/>
          <w:numId w:val="24"/>
        </w:numPr>
        <w:suppressAutoHyphens w:val="0"/>
        <w:spacing w:after="0" w:line="23" w:lineRule="atLeast"/>
        <w:ind w:left="0" w:firstLine="567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Умение формулировать собственные учебные цели - цели изучения данного предмета вообще, при изучении темы, при создании проекта, при выборе темы доклада и т.п. </w:t>
      </w:r>
    </w:p>
    <w:p w:rsidR="004D651A" w:rsidRPr="00CC7451" w:rsidRDefault="004D651A" w:rsidP="009C0CF7">
      <w:pPr>
        <w:pStyle w:val="ab"/>
        <w:numPr>
          <w:ilvl w:val="0"/>
          <w:numId w:val="24"/>
        </w:numPr>
        <w:suppressAutoHyphens w:val="0"/>
        <w:spacing w:after="0" w:line="23" w:lineRule="atLeast"/>
        <w:ind w:left="0" w:firstLine="567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Умение принимать решение, брать ответственность на себя, например, быть лидером группового проекта; принимать решение в случае нестандартной ситуации допустим сбой в работе системы. </w:t>
      </w:r>
    </w:p>
    <w:p w:rsidR="004D651A" w:rsidRPr="00CC7451" w:rsidRDefault="004D651A" w:rsidP="009C0CF7">
      <w:pPr>
        <w:widowControl/>
        <w:numPr>
          <w:ilvl w:val="0"/>
          <w:numId w:val="24"/>
        </w:numPr>
        <w:autoSpaceDE/>
        <w:autoSpaceDN/>
        <w:adjustRightInd/>
        <w:spacing w:line="23" w:lineRule="atLeast"/>
        <w:ind w:left="0" w:firstLine="567"/>
        <w:rPr>
          <w:sz w:val="24"/>
          <w:szCs w:val="24"/>
        </w:rPr>
      </w:pPr>
      <w:r w:rsidRPr="00CC7451">
        <w:rPr>
          <w:sz w:val="24"/>
          <w:szCs w:val="24"/>
        </w:rPr>
        <w:t xml:space="preserve">Осуществлять индивидуальную образовательную траекторию. </w:t>
      </w:r>
    </w:p>
    <w:p w:rsidR="004D651A" w:rsidRPr="00CC7451" w:rsidRDefault="004D651A" w:rsidP="00CC7451">
      <w:pPr>
        <w:spacing w:line="23" w:lineRule="atLeast"/>
        <w:ind w:firstLine="567"/>
        <w:rPr>
          <w:sz w:val="24"/>
          <w:szCs w:val="24"/>
        </w:rPr>
      </w:pPr>
      <w:r w:rsidRPr="00CC7451">
        <w:rPr>
          <w:sz w:val="24"/>
          <w:szCs w:val="24"/>
        </w:rPr>
        <w:t xml:space="preserve">В состав </w:t>
      </w:r>
      <w:r w:rsidRPr="00CC7451">
        <w:rPr>
          <w:b/>
          <w:sz w:val="24"/>
          <w:szCs w:val="24"/>
        </w:rPr>
        <w:t>познавательных УУД</w:t>
      </w:r>
      <w:r w:rsidRPr="00CC7451">
        <w:rPr>
          <w:sz w:val="24"/>
          <w:szCs w:val="24"/>
        </w:rPr>
        <w:t xml:space="preserve"> можно включить: </w:t>
      </w:r>
    </w:p>
    <w:p w:rsidR="004D651A" w:rsidRPr="00CC7451" w:rsidRDefault="004D651A" w:rsidP="009C0CF7">
      <w:pPr>
        <w:widowControl/>
        <w:numPr>
          <w:ilvl w:val="0"/>
          <w:numId w:val="25"/>
        </w:numPr>
        <w:autoSpaceDE/>
        <w:autoSpaceDN/>
        <w:adjustRightInd/>
        <w:spacing w:line="23" w:lineRule="atLeast"/>
        <w:ind w:left="0" w:firstLine="567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Умение осуществлять планирование, анализ, рефлексию, самооценку своей деятельности, например планирование собственной деятельности по разработке проекта, владение технологией решения задач с помощью </w:t>
      </w:r>
      <w:hyperlink r:id="rId7" w:tgtFrame="_blank" w:history="1">
        <w:r w:rsidRPr="00CC7451">
          <w:rPr>
            <w:sz w:val="24"/>
            <w:szCs w:val="24"/>
          </w:rPr>
          <w:t>компьютера</w:t>
        </w:r>
      </w:hyperlink>
      <w:r w:rsidRPr="00CC7451">
        <w:rPr>
          <w:sz w:val="24"/>
          <w:szCs w:val="24"/>
        </w:rPr>
        <w:t xml:space="preserve">, компьютерным моделированием. </w:t>
      </w:r>
    </w:p>
    <w:p w:rsidR="004D651A" w:rsidRPr="00CC7451" w:rsidRDefault="004D651A" w:rsidP="009C0CF7">
      <w:pPr>
        <w:widowControl/>
        <w:numPr>
          <w:ilvl w:val="0"/>
          <w:numId w:val="25"/>
        </w:numPr>
        <w:autoSpaceDE/>
        <w:autoSpaceDN/>
        <w:adjustRightInd/>
        <w:spacing w:line="23" w:lineRule="atLeast"/>
        <w:ind w:left="0" w:firstLine="567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Умение ставить вопросы к наблюдаемым фактам и явлениям, оценивать начальные данные и планируемый результат. </w:t>
      </w:r>
    </w:p>
    <w:p w:rsidR="004D651A" w:rsidRPr="00CC7451" w:rsidRDefault="004D651A" w:rsidP="009C0CF7">
      <w:pPr>
        <w:widowControl/>
        <w:numPr>
          <w:ilvl w:val="0"/>
          <w:numId w:val="25"/>
        </w:numPr>
        <w:autoSpaceDE/>
        <w:autoSpaceDN/>
        <w:adjustRightInd/>
        <w:spacing w:line="23" w:lineRule="atLeast"/>
        <w:ind w:left="0" w:firstLine="567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Владение навыками использования измерительной техники, специальных приборов, в качестве примера допустим практикум по изучению внутреннего устройства ПК.</w:t>
      </w:r>
    </w:p>
    <w:p w:rsidR="004D651A" w:rsidRPr="00CC7451" w:rsidRDefault="004D651A" w:rsidP="009C0CF7">
      <w:pPr>
        <w:widowControl/>
        <w:numPr>
          <w:ilvl w:val="0"/>
          <w:numId w:val="25"/>
        </w:numPr>
        <w:autoSpaceDE/>
        <w:autoSpaceDN/>
        <w:adjustRightInd/>
        <w:spacing w:line="23" w:lineRule="atLeast"/>
        <w:ind w:left="0" w:firstLine="567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Умение работать со справочной литературой, инструкциями, например знакомство с новыми видами </w:t>
      </w:r>
      <w:proofErr w:type="gramStart"/>
      <w:r w:rsidRPr="00CC7451">
        <w:rPr>
          <w:sz w:val="24"/>
          <w:szCs w:val="24"/>
        </w:rPr>
        <w:t>ПО</w:t>
      </w:r>
      <w:proofErr w:type="gramEnd"/>
      <w:r w:rsidRPr="00CC7451">
        <w:rPr>
          <w:sz w:val="24"/>
          <w:szCs w:val="24"/>
        </w:rPr>
        <w:t xml:space="preserve">, </w:t>
      </w:r>
      <w:proofErr w:type="gramStart"/>
      <w:r w:rsidRPr="00CC7451">
        <w:rPr>
          <w:sz w:val="24"/>
          <w:szCs w:val="24"/>
        </w:rPr>
        <w:t>устройствами</w:t>
      </w:r>
      <w:proofErr w:type="gramEnd"/>
      <w:r w:rsidRPr="00CC7451">
        <w:rPr>
          <w:sz w:val="24"/>
          <w:szCs w:val="24"/>
        </w:rPr>
        <w:t>, анализ ошибок в программе.</w:t>
      </w:r>
    </w:p>
    <w:p w:rsidR="004D651A" w:rsidRPr="00CC7451" w:rsidRDefault="004D651A" w:rsidP="009C0CF7">
      <w:pPr>
        <w:widowControl/>
        <w:numPr>
          <w:ilvl w:val="0"/>
          <w:numId w:val="25"/>
        </w:numPr>
        <w:autoSpaceDE/>
        <w:autoSpaceDN/>
        <w:adjustRightInd/>
        <w:spacing w:line="23" w:lineRule="atLeast"/>
        <w:ind w:left="0" w:firstLine="567"/>
        <w:jc w:val="both"/>
        <w:rPr>
          <w:sz w:val="24"/>
          <w:szCs w:val="24"/>
        </w:rPr>
      </w:pPr>
      <w:r w:rsidRPr="00CC7451">
        <w:rPr>
          <w:sz w:val="24"/>
          <w:szCs w:val="24"/>
        </w:rPr>
        <w:lastRenderedPageBreak/>
        <w:t xml:space="preserve">Умение оформить результаты своей деятельности, представить их на современном уровне - построение диаграмм и графиков, средства создания презентаций. </w:t>
      </w:r>
    </w:p>
    <w:p w:rsidR="004D651A" w:rsidRPr="00CC7451" w:rsidRDefault="004D651A" w:rsidP="009C0CF7">
      <w:pPr>
        <w:widowControl/>
        <w:numPr>
          <w:ilvl w:val="0"/>
          <w:numId w:val="25"/>
        </w:numPr>
        <w:autoSpaceDE/>
        <w:autoSpaceDN/>
        <w:adjustRightInd/>
        <w:spacing w:line="23" w:lineRule="atLeast"/>
        <w:ind w:left="0" w:firstLine="567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Создание целостной картины мира на основе собственного опыта. </w:t>
      </w:r>
    </w:p>
    <w:p w:rsidR="004D651A" w:rsidRPr="00CC7451" w:rsidRDefault="004D651A" w:rsidP="00CC7451">
      <w:pPr>
        <w:spacing w:line="23" w:lineRule="atLeast"/>
        <w:ind w:firstLine="567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Развитие </w:t>
      </w:r>
      <w:r w:rsidRPr="00CC7451">
        <w:rPr>
          <w:b/>
          <w:sz w:val="24"/>
          <w:szCs w:val="24"/>
        </w:rPr>
        <w:t>коммуникативных УУД</w:t>
      </w:r>
      <w:r w:rsidRPr="00CC7451">
        <w:rPr>
          <w:sz w:val="24"/>
          <w:szCs w:val="24"/>
        </w:rPr>
        <w:t xml:space="preserve"> происходить в процессе выполнения практических заданий, предполагающих работу в паре, а также лабораторных работ, выполняемых группой. </w:t>
      </w:r>
    </w:p>
    <w:p w:rsidR="004D651A" w:rsidRPr="00CC7451" w:rsidRDefault="004D651A" w:rsidP="00CC7451">
      <w:pPr>
        <w:spacing w:line="23" w:lineRule="atLeast"/>
        <w:ind w:firstLine="567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Можно выделить следующие виды деятельности этого направления, характерные для уроков информатики в 8 классе: </w:t>
      </w:r>
    </w:p>
    <w:p w:rsidR="004D651A" w:rsidRPr="00CC7451" w:rsidRDefault="004D651A" w:rsidP="009C0CF7">
      <w:pPr>
        <w:pStyle w:val="ab"/>
        <w:numPr>
          <w:ilvl w:val="0"/>
          <w:numId w:val="26"/>
        </w:numPr>
        <w:suppressAutoHyphens w:val="0"/>
        <w:spacing w:after="0" w:line="23" w:lineRule="atLeast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Владение формами устной речи - монолог, диалог, умение задать вопрос, привести довод при устном ответе, дискуссии, защите проекта.</w:t>
      </w:r>
    </w:p>
    <w:p w:rsidR="004D651A" w:rsidRPr="00CC7451" w:rsidRDefault="004D651A" w:rsidP="009C0CF7">
      <w:pPr>
        <w:pStyle w:val="ab"/>
        <w:numPr>
          <w:ilvl w:val="0"/>
          <w:numId w:val="26"/>
        </w:numPr>
        <w:suppressAutoHyphens w:val="0"/>
        <w:spacing w:after="0" w:line="23" w:lineRule="atLeast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Ведение диалога "человек" - "техническая система" - понимание принципов построения интерфейса, работа с диалоговыми окнами, настройка параметров среды. </w:t>
      </w:r>
    </w:p>
    <w:p w:rsidR="004D651A" w:rsidRPr="00CC7451" w:rsidRDefault="004D651A" w:rsidP="009C0CF7">
      <w:pPr>
        <w:pStyle w:val="ab"/>
        <w:numPr>
          <w:ilvl w:val="0"/>
          <w:numId w:val="26"/>
        </w:numPr>
        <w:suppressAutoHyphens w:val="0"/>
        <w:spacing w:after="0" w:line="23" w:lineRule="atLeast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Умение представить себя устно и письменно, владение стилевыми приемами оформления текста – это может быть электронная переписка, сетевой этикет, создание текстовых документов по шаблону, правила подачи информации в презентации. </w:t>
      </w:r>
    </w:p>
    <w:p w:rsidR="004D651A" w:rsidRPr="00CC7451" w:rsidRDefault="004D651A" w:rsidP="009C0CF7">
      <w:pPr>
        <w:pStyle w:val="ab"/>
        <w:numPr>
          <w:ilvl w:val="0"/>
          <w:numId w:val="26"/>
        </w:numPr>
        <w:suppressAutoHyphens w:val="0"/>
        <w:spacing w:after="0" w:line="23" w:lineRule="atLeast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Понимание факта многообразия языков, владение языковой, лингвистической компетенцией в том числе - формальных языков, систем кодирования.</w:t>
      </w:r>
    </w:p>
    <w:p w:rsidR="004D651A" w:rsidRPr="00CC7451" w:rsidRDefault="004D651A" w:rsidP="009C0CF7">
      <w:pPr>
        <w:pStyle w:val="ab"/>
        <w:numPr>
          <w:ilvl w:val="0"/>
          <w:numId w:val="26"/>
        </w:numPr>
        <w:suppressAutoHyphens w:val="0"/>
        <w:spacing w:after="0" w:line="23" w:lineRule="atLeast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Умение работать в группе, искать и находить компромиссы, например работа над совместным программным проектом. </w:t>
      </w:r>
    </w:p>
    <w:p w:rsidR="004D651A" w:rsidRPr="00CC7451" w:rsidRDefault="004D651A" w:rsidP="00CC7451">
      <w:pPr>
        <w:spacing w:line="23" w:lineRule="atLeast"/>
        <w:ind w:firstLine="567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Овладение различными видами учебной деятельности ведет к формированию способности самостоятельно успешно усваивать новые знания, умения и компетентности, включая самостоятельную организацию процесса усвоения, т.е. умение учиться. </w:t>
      </w:r>
    </w:p>
    <w:p w:rsidR="00630855" w:rsidRPr="00CC7451" w:rsidRDefault="00630855" w:rsidP="00CC7451">
      <w:pPr>
        <w:widowControl/>
        <w:suppressAutoHyphens/>
        <w:autoSpaceDE/>
        <w:autoSpaceDN/>
        <w:adjustRightInd/>
        <w:spacing w:line="23" w:lineRule="atLeast"/>
        <w:rPr>
          <w:sz w:val="24"/>
          <w:szCs w:val="24"/>
        </w:rPr>
      </w:pPr>
    </w:p>
    <w:p w:rsidR="00630855" w:rsidRPr="00CC7451" w:rsidRDefault="00630855" w:rsidP="00CC7451">
      <w:pPr>
        <w:widowControl/>
        <w:suppressAutoHyphens/>
        <w:autoSpaceDE/>
        <w:autoSpaceDN/>
        <w:adjustRightInd/>
        <w:spacing w:line="23" w:lineRule="atLeast"/>
        <w:rPr>
          <w:sz w:val="24"/>
          <w:szCs w:val="24"/>
        </w:rPr>
      </w:pPr>
    </w:p>
    <w:p w:rsidR="004D651A" w:rsidRPr="00CC7451" w:rsidRDefault="004D651A" w:rsidP="00CC7451">
      <w:pPr>
        <w:widowControl/>
        <w:suppressAutoHyphens/>
        <w:autoSpaceDE/>
        <w:autoSpaceDN/>
        <w:adjustRightInd/>
        <w:spacing w:line="23" w:lineRule="atLeast"/>
        <w:rPr>
          <w:sz w:val="24"/>
          <w:szCs w:val="24"/>
        </w:rPr>
        <w:sectPr w:rsidR="004D651A" w:rsidRPr="00CC7451" w:rsidSect="00D45195">
          <w:pgSz w:w="11906" w:h="16838"/>
          <w:pgMar w:top="1418" w:right="1134" w:bottom="1134" w:left="1134" w:header="1134" w:footer="1134" w:gutter="0"/>
          <w:cols w:space="720"/>
          <w:docGrid w:linePitch="360"/>
        </w:sectPr>
      </w:pPr>
    </w:p>
    <w:p w:rsidR="009338CC" w:rsidRPr="00CC7451" w:rsidRDefault="009338CC" w:rsidP="00CC7451">
      <w:pPr>
        <w:pStyle w:val="3"/>
        <w:pageBreakBefore/>
        <w:spacing w:line="23" w:lineRule="atLeast"/>
      </w:pPr>
      <w:r w:rsidRPr="00CC7451">
        <w:lastRenderedPageBreak/>
        <w:t>КАЛЕНДАРНО-ТЕМАТИЧЕСКОЕ ПЛАНИРОВАНИЕ</w:t>
      </w:r>
    </w:p>
    <w:p w:rsidR="009338CC" w:rsidRPr="00CC7451" w:rsidRDefault="009338CC" w:rsidP="00CC7451">
      <w:pPr>
        <w:spacing w:line="23" w:lineRule="atLeast"/>
        <w:jc w:val="center"/>
        <w:rPr>
          <w:b/>
          <w:sz w:val="24"/>
          <w:szCs w:val="24"/>
        </w:rPr>
      </w:pPr>
    </w:p>
    <w:tbl>
      <w:tblPr>
        <w:tblW w:w="12463" w:type="dxa"/>
        <w:jc w:val="center"/>
        <w:tblLayout w:type="fixed"/>
        <w:tblLook w:val="0000" w:firstRow="0" w:lastRow="0" w:firstColumn="0" w:lastColumn="0" w:noHBand="0" w:noVBand="0"/>
      </w:tblPr>
      <w:tblGrid>
        <w:gridCol w:w="512"/>
        <w:gridCol w:w="197"/>
        <w:gridCol w:w="1832"/>
        <w:gridCol w:w="1275"/>
        <w:gridCol w:w="4111"/>
        <w:gridCol w:w="1276"/>
        <w:gridCol w:w="850"/>
        <w:gridCol w:w="851"/>
        <w:gridCol w:w="1559"/>
      </w:tblGrid>
      <w:tr w:rsidR="00997FCB" w:rsidRPr="00CC7451" w:rsidTr="00997FCB">
        <w:trPr>
          <w:trHeight w:val="325"/>
          <w:jc w:val="center"/>
        </w:trPr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ind w:left="46"/>
              <w:jc w:val="center"/>
              <w:rPr>
                <w:b/>
                <w:bCs/>
                <w:sz w:val="24"/>
                <w:szCs w:val="24"/>
              </w:rPr>
            </w:pPr>
            <w:r w:rsidRPr="00CC7451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0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b/>
                <w:bCs/>
                <w:sz w:val="24"/>
                <w:szCs w:val="24"/>
              </w:rPr>
            </w:pPr>
            <w:r w:rsidRPr="00CC7451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ind w:left="283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ind w:left="283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Характеристика деятельности учащегося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Формы</w:t>
            </w:r>
          </w:p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контроля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Примечание</w:t>
            </w:r>
          </w:p>
        </w:tc>
      </w:tr>
      <w:tr w:rsidR="00997FCB" w:rsidRPr="00CC7451" w:rsidTr="00997FCB">
        <w:trPr>
          <w:trHeight w:val="411"/>
          <w:jc w:val="center"/>
        </w:trPr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029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Факт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997FCB" w:rsidRPr="00CC7451" w:rsidTr="00997FCB">
        <w:trPr>
          <w:trHeight w:val="375"/>
          <w:jc w:val="center"/>
        </w:trPr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2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pStyle w:val="a9"/>
              <w:snapToGrid w:val="0"/>
              <w:spacing w:line="23" w:lineRule="atLeast"/>
              <w:ind w:left="34" w:firstLine="0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Цели изучения курса информатики и ИКТ. Техника безопасности и организация рабочего места.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C3B9E" w:rsidP="009C3B9E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9C3B9E">
              <w:rPr>
                <w:sz w:val="24"/>
                <w:szCs w:val="24"/>
              </w:rPr>
              <w:t>Структура курса. Правила поведения и инструкции по технике безопасности на рабочем месте, в компьютерном классе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Компьютерный тест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997FCB" w:rsidRPr="00CC7451" w:rsidTr="00CC7451">
        <w:trPr>
          <w:trHeight w:val="375"/>
          <w:jc w:val="center"/>
        </w:trPr>
        <w:tc>
          <w:tcPr>
            <w:tcW w:w="1246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b/>
                <w:bCs/>
                <w:sz w:val="24"/>
                <w:szCs w:val="24"/>
              </w:rPr>
              <w:t>Математические основы информатики (13 ч)</w:t>
            </w:r>
          </w:p>
        </w:tc>
      </w:tr>
      <w:tr w:rsidR="00F82E4E" w:rsidRPr="00CC7451" w:rsidTr="00CC7451">
        <w:trPr>
          <w:trHeight w:val="375"/>
          <w:jc w:val="center"/>
        </w:trPr>
        <w:tc>
          <w:tcPr>
            <w:tcW w:w="51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</w:t>
            </w:r>
          </w:p>
        </w:tc>
        <w:tc>
          <w:tcPr>
            <w:tcW w:w="2029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2919DC">
            <w:pPr>
              <w:pStyle w:val="a9"/>
              <w:snapToGrid w:val="0"/>
              <w:spacing w:line="23" w:lineRule="atLeast"/>
              <w:ind w:firstLine="0"/>
              <w:jc w:val="center"/>
              <w:rPr>
                <w:bCs/>
                <w:sz w:val="24"/>
                <w:szCs w:val="24"/>
              </w:rPr>
            </w:pPr>
            <w:r w:rsidRPr="00CC7451">
              <w:rPr>
                <w:bCs/>
                <w:sz w:val="24"/>
                <w:szCs w:val="24"/>
              </w:rPr>
              <w:t xml:space="preserve">Общие сведения о системах счисления. 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82E4E" w:rsidRPr="006B39A9" w:rsidRDefault="00F82E4E" w:rsidP="00CC7451">
            <w:pPr>
              <w:spacing w:line="23" w:lineRule="atLeast"/>
              <w:jc w:val="center"/>
              <w:rPr>
                <w:iCs/>
                <w:sz w:val="24"/>
                <w:szCs w:val="24"/>
              </w:rPr>
            </w:pPr>
            <w:r w:rsidRPr="006B39A9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CC7451">
              <w:rPr>
                <w:b/>
                <w:i/>
                <w:iCs/>
                <w:sz w:val="24"/>
                <w:szCs w:val="24"/>
              </w:rPr>
              <w:t>Аналитическая деятельность:</w:t>
            </w:r>
          </w:p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выявлять различие в унарных, позиционных и непозиционных системах счисления;</w:t>
            </w:r>
          </w:p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выявлять общее и отличия в разных позиционных системах счисления;</w:t>
            </w:r>
          </w:p>
          <w:p w:rsidR="00F82E4E" w:rsidRPr="00CC7451" w:rsidRDefault="00F82E4E" w:rsidP="00CC7451">
            <w:pPr>
              <w:shd w:val="clear" w:color="auto" w:fill="FFFFFF"/>
              <w:tabs>
                <w:tab w:val="left" w:pos="709"/>
              </w:tabs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анализировать логическую структуру высказываний.</w:t>
            </w:r>
          </w:p>
          <w:p w:rsidR="00F82E4E" w:rsidRPr="00CC7451" w:rsidRDefault="00F82E4E" w:rsidP="00CC7451">
            <w:pPr>
              <w:spacing w:line="23" w:lineRule="atLeast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CC7451">
              <w:rPr>
                <w:b/>
                <w:i/>
                <w:iCs/>
                <w:sz w:val="24"/>
                <w:szCs w:val="24"/>
              </w:rPr>
              <w:t>Практическая деятельность:</w:t>
            </w:r>
          </w:p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переводить небольшие (от 0 до 1024) целые числа из десятичной системы счисления в двоичную (восьмеричную,</w:t>
            </w:r>
          </w:p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CC7451">
              <w:rPr>
                <w:sz w:val="24"/>
                <w:szCs w:val="24"/>
              </w:rPr>
              <w:t>шестнадцатерич-ную</w:t>
            </w:r>
            <w:proofErr w:type="spellEnd"/>
            <w:r w:rsidRPr="00CC7451">
              <w:rPr>
                <w:sz w:val="24"/>
                <w:szCs w:val="24"/>
              </w:rPr>
              <w:t>) и обратно;</w:t>
            </w:r>
            <w:proofErr w:type="gramEnd"/>
          </w:p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выполнять операции сложения и умножения над небольшими двоичными числами;</w:t>
            </w:r>
          </w:p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записывать вещественные числа в естественной и нормальной форме;</w:t>
            </w:r>
          </w:p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lastRenderedPageBreak/>
              <w:t>- строить таблицы истинности для логических выражений;</w:t>
            </w:r>
          </w:p>
          <w:p w:rsidR="00F82E4E" w:rsidRPr="00CC7451" w:rsidRDefault="00F82E4E" w:rsidP="00CC7451">
            <w:pPr>
              <w:shd w:val="clear" w:color="auto" w:fill="FFFFFF"/>
              <w:tabs>
                <w:tab w:val="left" w:pos="709"/>
              </w:tabs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вычислять истинностное значение логического выражения.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lastRenderedPageBreak/>
              <w:t>Решение примеров, выполнение компьютерного теста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F82E4E" w:rsidRPr="00CC7451" w:rsidTr="00CC7451">
        <w:trPr>
          <w:trHeight w:val="375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3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2919DC" w:rsidP="00CC7451">
            <w:pPr>
              <w:pStyle w:val="a9"/>
              <w:snapToGrid w:val="0"/>
              <w:spacing w:line="23" w:lineRule="atLeast"/>
              <w:ind w:firstLine="0"/>
              <w:jc w:val="center"/>
              <w:rPr>
                <w:bCs/>
                <w:sz w:val="24"/>
                <w:szCs w:val="24"/>
              </w:rPr>
            </w:pPr>
            <w:r w:rsidRPr="00CC7451">
              <w:rPr>
                <w:bCs/>
                <w:sz w:val="24"/>
                <w:szCs w:val="24"/>
              </w:rPr>
              <w:t>Двоичная система счисления. Двоичная арифметика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A1CA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примеров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F82E4E" w:rsidRPr="00CC7451" w:rsidTr="00CC7451">
        <w:trPr>
          <w:trHeight w:val="375"/>
          <w:jc w:val="center"/>
        </w:trPr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4</w:t>
            </w:r>
          </w:p>
        </w:tc>
        <w:tc>
          <w:tcPr>
            <w:tcW w:w="2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pStyle w:val="a9"/>
              <w:snapToGrid w:val="0"/>
              <w:spacing w:line="23" w:lineRule="atLeast"/>
              <w:ind w:firstLine="0"/>
              <w:jc w:val="center"/>
              <w:rPr>
                <w:bCs/>
                <w:sz w:val="24"/>
                <w:szCs w:val="24"/>
              </w:rPr>
            </w:pPr>
            <w:r w:rsidRPr="00CC7451">
              <w:rPr>
                <w:bCs/>
                <w:sz w:val="24"/>
                <w:szCs w:val="24"/>
              </w:rPr>
              <w:t>Восьмеричная и шестнадцатеричные системы счисления. Компьютерные системы счисления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Решение примеров, компьютерный тест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F82E4E" w:rsidRPr="00CC7451" w:rsidTr="00CC7451">
        <w:trPr>
          <w:trHeight w:val="375"/>
          <w:jc w:val="center"/>
        </w:trPr>
        <w:tc>
          <w:tcPr>
            <w:tcW w:w="51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029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pStyle w:val="a9"/>
              <w:snapToGrid w:val="0"/>
              <w:spacing w:line="23" w:lineRule="atLeast"/>
              <w:ind w:firstLine="0"/>
              <w:jc w:val="center"/>
              <w:rPr>
                <w:bCs/>
                <w:sz w:val="24"/>
                <w:szCs w:val="24"/>
              </w:rPr>
            </w:pPr>
            <w:r w:rsidRPr="00CC7451">
              <w:rPr>
                <w:bCs/>
                <w:sz w:val="24"/>
                <w:szCs w:val="24"/>
              </w:rPr>
              <w:t>Правило перевода целых десятичных чисел в систему счисления с основанием q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Практическая работа №1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F82E4E" w:rsidRPr="00CC7451" w:rsidTr="00CC7451">
        <w:trPr>
          <w:trHeight w:val="375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pStyle w:val="ab"/>
              <w:snapToGrid w:val="0"/>
              <w:spacing w:after="0" w:line="23" w:lineRule="atLeast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sz w:val="24"/>
                <w:szCs w:val="24"/>
              </w:rPr>
              <w:t>Представление целых чисел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Практическая работа №2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F82E4E" w:rsidRPr="00CC7451" w:rsidTr="00CC7451">
        <w:trPr>
          <w:trHeight w:val="375"/>
          <w:jc w:val="center"/>
        </w:trPr>
        <w:tc>
          <w:tcPr>
            <w:tcW w:w="51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7</w:t>
            </w:r>
          </w:p>
        </w:tc>
        <w:tc>
          <w:tcPr>
            <w:tcW w:w="2029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pStyle w:val="ab"/>
              <w:snapToGrid w:val="0"/>
              <w:spacing w:after="0" w:line="23" w:lineRule="atLeast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sz w:val="24"/>
                <w:szCs w:val="24"/>
              </w:rPr>
              <w:t>Представление вещественных чисел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Выполнение компьютерного теста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F82E4E" w:rsidRPr="00CC7451" w:rsidTr="003939F1">
        <w:trPr>
          <w:trHeight w:val="558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8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2919DC">
            <w:pPr>
              <w:pStyle w:val="a9"/>
              <w:snapToGrid w:val="0"/>
              <w:spacing w:line="23" w:lineRule="atLeast"/>
              <w:ind w:firstLine="0"/>
              <w:jc w:val="center"/>
              <w:rPr>
                <w:bCs/>
                <w:sz w:val="24"/>
                <w:szCs w:val="24"/>
              </w:rPr>
            </w:pPr>
            <w:r w:rsidRPr="00CC7451">
              <w:rPr>
                <w:bCs/>
                <w:sz w:val="24"/>
                <w:szCs w:val="24"/>
              </w:rPr>
              <w:t>Выс</w:t>
            </w:r>
            <w:r w:rsidR="002919DC">
              <w:rPr>
                <w:bCs/>
                <w:sz w:val="24"/>
                <w:szCs w:val="24"/>
              </w:rPr>
              <w:t>казывание. Логические операции.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E4E" w:rsidRPr="00CC7451" w:rsidRDefault="003939F1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Практическая работа №3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F82E4E" w:rsidRPr="00CC7451" w:rsidTr="003939F1">
        <w:trPr>
          <w:trHeight w:val="375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9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pStyle w:val="a9"/>
              <w:snapToGrid w:val="0"/>
              <w:spacing w:line="23" w:lineRule="atLeast"/>
              <w:ind w:firstLine="0"/>
              <w:jc w:val="center"/>
              <w:rPr>
                <w:bCs/>
                <w:sz w:val="24"/>
                <w:szCs w:val="24"/>
              </w:rPr>
            </w:pPr>
            <w:r w:rsidRPr="00CC7451">
              <w:rPr>
                <w:bCs/>
                <w:sz w:val="24"/>
                <w:szCs w:val="24"/>
              </w:rPr>
              <w:t>Построение таблиц истинности для логических выражений</w:t>
            </w:r>
          </w:p>
          <w:p w:rsidR="00F82E4E" w:rsidRPr="00CC7451" w:rsidRDefault="00F82E4E" w:rsidP="00CC7451">
            <w:pPr>
              <w:pStyle w:val="a9"/>
              <w:snapToGrid w:val="0"/>
              <w:spacing w:line="23" w:lineRule="atLeast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E4E" w:rsidRPr="00CC7451" w:rsidRDefault="003939F1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Решение примеров, компьютерный тест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F82E4E" w:rsidRPr="00CC7451" w:rsidTr="003939F1">
        <w:trPr>
          <w:trHeight w:val="375"/>
          <w:jc w:val="center"/>
        </w:trPr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10</w:t>
            </w:r>
          </w:p>
        </w:tc>
        <w:tc>
          <w:tcPr>
            <w:tcW w:w="202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pStyle w:val="a9"/>
              <w:snapToGrid w:val="0"/>
              <w:spacing w:line="23" w:lineRule="atLeast"/>
              <w:ind w:firstLine="0"/>
              <w:jc w:val="center"/>
              <w:rPr>
                <w:bCs/>
                <w:sz w:val="24"/>
                <w:szCs w:val="24"/>
              </w:rPr>
            </w:pPr>
            <w:r w:rsidRPr="00CC7451">
              <w:rPr>
                <w:bCs/>
                <w:sz w:val="24"/>
                <w:szCs w:val="24"/>
              </w:rPr>
              <w:t>Свойства логических операций.</w:t>
            </w:r>
          </w:p>
          <w:p w:rsidR="00F82E4E" w:rsidRPr="00CC7451" w:rsidRDefault="00F82E4E" w:rsidP="00CC7451">
            <w:pPr>
              <w:pStyle w:val="a9"/>
              <w:snapToGrid w:val="0"/>
              <w:spacing w:line="23" w:lineRule="atLeast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E4E" w:rsidRPr="00CC7451" w:rsidRDefault="003939F1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Компьютерный тест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F82E4E" w:rsidRPr="00CC7451" w:rsidTr="003939F1">
        <w:trPr>
          <w:trHeight w:val="73"/>
          <w:jc w:val="center"/>
        </w:trPr>
        <w:tc>
          <w:tcPr>
            <w:tcW w:w="51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11</w:t>
            </w:r>
          </w:p>
        </w:tc>
        <w:tc>
          <w:tcPr>
            <w:tcW w:w="2029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pStyle w:val="ab"/>
              <w:snapToGrid w:val="0"/>
              <w:spacing w:after="0" w:line="23" w:lineRule="atLeast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sz w:val="24"/>
                <w:szCs w:val="24"/>
              </w:rPr>
              <w:t>Решение логических задач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E4E" w:rsidRPr="00CC7451" w:rsidRDefault="003939F1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 xml:space="preserve">Решение </w:t>
            </w:r>
            <w:r w:rsidR="003939F1" w:rsidRPr="00CC7451">
              <w:rPr>
                <w:sz w:val="24"/>
                <w:szCs w:val="24"/>
              </w:rPr>
              <w:t>з</w:t>
            </w:r>
            <w:r w:rsidRPr="00CC7451">
              <w:rPr>
                <w:sz w:val="24"/>
                <w:szCs w:val="24"/>
              </w:rPr>
              <w:t>адач</w:t>
            </w:r>
            <w:r w:rsidR="006B39A9">
              <w:rPr>
                <w:sz w:val="24"/>
                <w:szCs w:val="24"/>
              </w:rPr>
              <w:t>, компьютерный тест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F82E4E" w:rsidRPr="00CC7451" w:rsidTr="003939F1">
        <w:trPr>
          <w:trHeight w:val="375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pStyle w:val="a9"/>
              <w:snapToGrid w:val="0"/>
              <w:spacing w:line="23" w:lineRule="atLeast"/>
              <w:ind w:firstLine="0"/>
              <w:jc w:val="center"/>
              <w:rPr>
                <w:bCs/>
                <w:sz w:val="24"/>
                <w:szCs w:val="24"/>
              </w:rPr>
            </w:pPr>
            <w:r w:rsidRPr="00CC7451">
              <w:rPr>
                <w:bCs/>
                <w:sz w:val="24"/>
                <w:szCs w:val="24"/>
              </w:rPr>
              <w:t>Логические элементы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E4E" w:rsidRPr="00CC7451" w:rsidRDefault="003939F1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Компьютерный тест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F82E4E" w:rsidRPr="00CC7451" w:rsidTr="003939F1">
        <w:trPr>
          <w:trHeight w:val="375"/>
          <w:jc w:val="center"/>
        </w:trPr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13</w:t>
            </w:r>
          </w:p>
        </w:tc>
        <w:tc>
          <w:tcPr>
            <w:tcW w:w="202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pStyle w:val="a9"/>
              <w:snapToGrid w:val="0"/>
              <w:spacing w:line="23" w:lineRule="atLeast"/>
              <w:ind w:firstLine="0"/>
              <w:jc w:val="center"/>
              <w:rPr>
                <w:sz w:val="24"/>
                <w:szCs w:val="24"/>
              </w:rPr>
            </w:pPr>
            <w:r w:rsidRPr="00CC7451">
              <w:rPr>
                <w:bCs/>
                <w:sz w:val="24"/>
                <w:szCs w:val="24"/>
              </w:rPr>
              <w:t>Обобщение и систематизация основных понятий темы «Математические основы информатики».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E4E" w:rsidRPr="00CC7451" w:rsidRDefault="003939F1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Контрольная работа №1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3939F1" w:rsidRPr="00CC7451" w:rsidTr="00CC7451">
        <w:trPr>
          <w:trHeight w:val="375"/>
          <w:jc w:val="center"/>
        </w:trPr>
        <w:tc>
          <w:tcPr>
            <w:tcW w:w="12463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39F1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Тема «Основы алгоритмизации» (10</w:t>
            </w:r>
            <w:r w:rsidR="003939F1" w:rsidRPr="00CC7451">
              <w:rPr>
                <w:b/>
                <w:bCs/>
                <w:sz w:val="24"/>
                <w:szCs w:val="24"/>
              </w:rPr>
              <w:t xml:space="preserve"> ч)</w:t>
            </w:r>
          </w:p>
        </w:tc>
      </w:tr>
      <w:tr w:rsidR="002919DC" w:rsidRPr="00CC7451" w:rsidTr="00CC7451">
        <w:trPr>
          <w:trHeight w:val="375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14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>Алгоритмы и исполнители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919DC" w:rsidRPr="00CC7451" w:rsidRDefault="002919DC" w:rsidP="00CC7451">
            <w:pPr>
              <w:spacing w:line="23" w:lineRule="atLeast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CC7451">
              <w:rPr>
                <w:b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pacing w:line="23" w:lineRule="atLeast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CC7451">
              <w:rPr>
                <w:b/>
                <w:i/>
                <w:iCs/>
                <w:sz w:val="24"/>
                <w:szCs w:val="24"/>
              </w:rPr>
              <w:t>Аналитическая деятельность: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определять по блок-схеме, для решения какой задачи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предназначен данный алгоритм;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анализировать изменение значений величин при пошаговом выполнении алгоритма;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определять по выбранному методу решения задачи, какие алгоритмические конструкции могут войти в алгоритм;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сравнивать различные алгоритмы решения одной за-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дачи.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CC7451">
              <w:rPr>
                <w:b/>
                <w:i/>
                <w:iCs/>
                <w:sz w:val="24"/>
                <w:szCs w:val="24"/>
              </w:rPr>
              <w:t>Практическая деятельность: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исполнять готовые алгоритмы для конкретных исходных данных;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преобразовывать запись алгоритма с одной формы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в другую;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строить цепочки команд, дающих нужный результат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lastRenderedPageBreak/>
              <w:t>при конкретных исходных данных для исполнителя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арифметических действий;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строить цепочки команд, дающих нужный результат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при конкретных исходных данных для исполнителя,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преобразующего строки символов;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 xml:space="preserve">- строить арифметические, строковые, логические </w:t>
            </w:r>
            <w:proofErr w:type="spellStart"/>
            <w:r w:rsidRPr="00CC7451">
              <w:rPr>
                <w:sz w:val="24"/>
                <w:szCs w:val="24"/>
              </w:rPr>
              <w:t>выра</w:t>
            </w:r>
            <w:proofErr w:type="spellEnd"/>
            <w:r w:rsidRPr="00CC7451">
              <w:rPr>
                <w:sz w:val="24"/>
                <w:szCs w:val="24"/>
              </w:rPr>
              <w:t>-</w:t>
            </w:r>
          </w:p>
          <w:p w:rsidR="002919DC" w:rsidRPr="00CC7451" w:rsidRDefault="002919DC" w:rsidP="00CC7451">
            <w:pPr>
              <w:pStyle w:val="11"/>
              <w:shd w:val="clear" w:color="auto" w:fill="FFFFFF"/>
              <w:tabs>
                <w:tab w:val="left" w:pos="709"/>
              </w:tabs>
              <w:snapToGrid w:val="0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7451">
              <w:rPr>
                <w:rFonts w:ascii="Times New Roman" w:hAnsi="Times New Roman"/>
                <w:sz w:val="24"/>
                <w:szCs w:val="24"/>
                <w:lang w:eastAsia="ru-RU"/>
              </w:rPr>
              <w:t>жения</w:t>
            </w:r>
            <w:proofErr w:type="spellEnd"/>
            <w:r w:rsidRPr="00CC74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вычислять их значения.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lastRenderedPageBreak/>
              <w:t>Компьютерный тест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ind w:left="34"/>
              <w:jc w:val="center"/>
              <w:rPr>
                <w:sz w:val="24"/>
                <w:szCs w:val="24"/>
              </w:rPr>
            </w:pPr>
          </w:p>
        </w:tc>
      </w:tr>
      <w:tr w:rsidR="002919DC" w:rsidRPr="00CC7451" w:rsidTr="00CC7451">
        <w:trPr>
          <w:trHeight w:val="375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15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>Способы записи алгоритмов.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Теоретический диктант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2919DC" w:rsidRPr="00CC7451" w:rsidTr="00CC7451">
        <w:trPr>
          <w:trHeight w:val="375"/>
          <w:jc w:val="center"/>
        </w:trPr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16</w:t>
            </w:r>
          </w:p>
        </w:tc>
        <w:tc>
          <w:tcPr>
            <w:tcW w:w="202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>Объекты алгоритмов.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2919DC" w:rsidRPr="00CC7451" w:rsidTr="00CC7451">
        <w:trPr>
          <w:trHeight w:val="375"/>
          <w:jc w:val="center"/>
        </w:trPr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17</w:t>
            </w:r>
          </w:p>
        </w:tc>
        <w:tc>
          <w:tcPr>
            <w:tcW w:w="2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>Алгоритмическая конструкция следование</w:t>
            </w:r>
          </w:p>
          <w:p w:rsidR="002919DC" w:rsidRPr="00CC7451" w:rsidRDefault="002919DC" w:rsidP="00CC7451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Практическая работа №4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2919DC" w:rsidRPr="00CC7451" w:rsidTr="00CC7451">
        <w:trPr>
          <w:trHeight w:val="375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18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>Алгоритмическая конструкция ветвление.</w:t>
            </w:r>
          </w:p>
          <w:p w:rsidR="002919DC" w:rsidRPr="00CC7451" w:rsidRDefault="002919DC" w:rsidP="002919DC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 xml:space="preserve">Полная форма ветвления.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Практическая работа №5</w:t>
            </w:r>
            <w:r w:rsidR="006B39A9">
              <w:rPr>
                <w:sz w:val="24"/>
                <w:szCs w:val="24"/>
              </w:rPr>
              <w:t>, выполнение теста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2919DC" w:rsidRPr="00CC7451" w:rsidTr="008D5EDA">
        <w:trPr>
          <w:trHeight w:val="375"/>
          <w:jc w:val="center"/>
        </w:trPr>
        <w:tc>
          <w:tcPr>
            <w:tcW w:w="51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19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919DC" w:rsidRPr="00CC7451" w:rsidRDefault="002919DC" w:rsidP="002919DC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>Сокращённая форма ветвления.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 xml:space="preserve">Практическая работа </w:t>
            </w:r>
            <w:r w:rsidRPr="00CC7451">
              <w:rPr>
                <w:sz w:val="24"/>
                <w:szCs w:val="24"/>
              </w:rPr>
              <w:lastRenderedPageBreak/>
              <w:t>№6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2919DC" w:rsidRPr="00CC7451" w:rsidTr="00CC7451">
        <w:trPr>
          <w:trHeight w:val="375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2919DC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>Алгоритмическая конструкция повторение. Цикл с заданным условием продолжения работы.</w:t>
            </w:r>
          </w:p>
          <w:p w:rsidR="002919DC" w:rsidRPr="00CC7451" w:rsidRDefault="002919DC" w:rsidP="00CC7451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Практическая работа №7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2919DC" w:rsidRPr="00CC7451" w:rsidTr="00CC7451">
        <w:trPr>
          <w:trHeight w:val="375"/>
          <w:jc w:val="center"/>
        </w:trPr>
        <w:tc>
          <w:tcPr>
            <w:tcW w:w="51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21</w:t>
            </w:r>
          </w:p>
        </w:tc>
        <w:tc>
          <w:tcPr>
            <w:tcW w:w="2029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919DC" w:rsidRPr="00CC7451" w:rsidRDefault="002919DC" w:rsidP="002919DC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>Алгоритмическая конструкция повторение.</w:t>
            </w:r>
          </w:p>
          <w:p w:rsidR="002919DC" w:rsidRPr="00CC7451" w:rsidRDefault="002919DC" w:rsidP="002919DC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>Цикл с заданным условием окончания работы.</w:t>
            </w:r>
          </w:p>
          <w:p w:rsidR="002919DC" w:rsidRPr="00CC7451" w:rsidRDefault="002919DC" w:rsidP="00CC7451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Практическая работа №8</w:t>
            </w:r>
            <w:r w:rsidR="006B39A9">
              <w:rPr>
                <w:sz w:val="24"/>
                <w:szCs w:val="24"/>
              </w:rPr>
              <w:t>, выполнение теста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2919DC" w:rsidRPr="00CC7451" w:rsidTr="00887F58">
        <w:trPr>
          <w:trHeight w:val="375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22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2919DC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>Алгоритмическая конструкция повторение.</w:t>
            </w:r>
          </w:p>
          <w:p w:rsidR="002919DC" w:rsidRPr="00CC7451" w:rsidRDefault="002919DC" w:rsidP="002919DC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>Цикл с заданным числом повторений.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FA1CA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2919DC" w:rsidRPr="00CC7451" w:rsidTr="00CC7451">
        <w:trPr>
          <w:trHeight w:val="375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2919DC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 xml:space="preserve">Обобщение и систематизация основных понятий темы Основы алгоритмизации. Контрольная </w:t>
            </w:r>
            <w:r w:rsidRPr="00CC7451">
              <w:lastRenderedPageBreak/>
              <w:t>работа №2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Контрольная работа №2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DF21BB" w:rsidRPr="00CC7451" w:rsidTr="00CC7451">
        <w:trPr>
          <w:trHeight w:val="375"/>
          <w:jc w:val="center"/>
        </w:trPr>
        <w:tc>
          <w:tcPr>
            <w:tcW w:w="12463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b/>
                <w:bCs/>
                <w:sz w:val="24"/>
                <w:szCs w:val="24"/>
              </w:rPr>
              <w:lastRenderedPageBreak/>
              <w:t>Тема «Начала программирования» (10 ч)</w:t>
            </w:r>
          </w:p>
        </w:tc>
      </w:tr>
      <w:tr w:rsidR="00DF21BB" w:rsidRPr="00CC7451" w:rsidTr="00DF21BB">
        <w:trPr>
          <w:trHeight w:val="375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F21BB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pStyle w:val="a8"/>
              <w:snapToGrid w:val="0"/>
              <w:spacing w:before="0" w:after="0" w:line="23" w:lineRule="atLeast"/>
              <w:jc w:val="center"/>
            </w:pPr>
            <w:r w:rsidRPr="00CC7451">
              <w:t>Общие сведения о языке программирования Паскаль.</w:t>
            </w:r>
          </w:p>
          <w:p w:rsidR="00DF21BB" w:rsidRPr="00CC7451" w:rsidRDefault="00DF21BB" w:rsidP="00CC7451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1BB" w:rsidRPr="00FA1CAC" w:rsidRDefault="00DF21BB" w:rsidP="00CC7451">
            <w:pPr>
              <w:spacing w:line="23" w:lineRule="atLeast"/>
              <w:jc w:val="center"/>
              <w:rPr>
                <w:iCs/>
                <w:sz w:val="24"/>
                <w:szCs w:val="24"/>
              </w:rPr>
            </w:pPr>
            <w:r w:rsidRPr="00FA1C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pacing w:line="23" w:lineRule="atLeast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CC7451">
              <w:rPr>
                <w:b/>
                <w:i/>
                <w:iCs/>
                <w:sz w:val="24"/>
                <w:szCs w:val="24"/>
              </w:rPr>
              <w:t>Аналитическая деятельность:</w:t>
            </w:r>
          </w:p>
          <w:p w:rsidR="00DF21BB" w:rsidRPr="00CC7451" w:rsidRDefault="00DF21BB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анализировать готовые программы;</w:t>
            </w:r>
          </w:p>
          <w:p w:rsidR="00DF21BB" w:rsidRPr="00CC7451" w:rsidRDefault="00DF21BB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определять по программе, для решения какой задачи она предназначена;</w:t>
            </w:r>
          </w:p>
          <w:p w:rsidR="00DF21BB" w:rsidRPr="00CC7451" w:rsidRDefault="00DF21BB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выделять этапы решения задачи на компьютере.</w:t>
            </w:r>
          </w:p>
          <w:p w:rsidR="00DF21BB" w:rsidRPr="00CC7451" w:rsidRDefault="00DF21BB" w:rsidP="00CC7451">
            <w:pPr>
              <w:spacing w:line="23" w:lineRule="atLeast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CC7451">
              <w:rPr>
                <w:b/>
                <w:i/>
                <w:iCs/>
                <w:sz w:val="24"/>
                <w:szCs w:val="24"/>
              </w:rPr>
              <w:t>Практическая деятельность:</w:t>
            </w:r>
          </w:p>
          <w:p w:rsidR="00DF21BB" w:rsidRPr="00CC7451" w:rsidRDefault="0053700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программиро</w:t>
            </w:r>
            <w:r w:rsidR="00DF21BB" w:rsidRPr="00CC7451">
              <w:rPr>
                <w:sz w:val="24"/>
                <w:szCs w:val="24"/>
              </w:rPr>
              <w:t>вать линейные алгоритмы, предполагающие вычисление а</w:t>
            </w:r>
            <w:r w:rsidRPr="00CC7451">
              <w:rPr>
                <w:sz w:val="24"/>
                <w:szCs w:val="24"/>
              </w:rPr>
              <w:t xml:space="preserve">рифметических, строковых и </w:t>
            </w:r>
            <w:proofErr w:type="spellStart"/>
            <w:r w:rsidRPr="00CC7451">
              <w:rPr>
                <w:sz w:val="24"/>
                <w:szCs w:val="24"/>
              </w:rPr>
              <w:t>логи</w:t>
            </w:r>
            <w:proofErr w:type="spellEnd"/>
            <w:r w:rsidRPr="00CC7451">
              <w:rPr>
                <w:sz w:val="24"/>
                <w:szCs w:val="24"/>
              </w:rPr>
              <w:t>-</w:t>
            </w:r>
          </w:p>
          <w:p w:rsidR="00DF21BB" w:rsidRPr="00CC7451" w:rsidRDefault="00DF21BB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proofErr w:type="spellStart"/>
            <w:r w:rsidRPr="00CC7451">
              <w:rPr>
                <w:sz w:val="24"/>
                <w:szCs w:val="24"/>
              </w:rPr>
              <w:t>ческих</w:t>
            </w:r>
            <w:proofErr w:type="spellEnd"/>
            <w:r w:rsidRPr="00CC7451">
              <w:rPr>
                <w:sz w:val="24"/>
                <w:szCs w:val="24"/>
              </w:rPr>
              <w:t xml:space="preserve"> выражений;</w:t>
            </w:r>
          </w:p>
          <w:p w:rsidR="00DF21BB" w:rsidRPr="00CC7451" w:rsidRDefault="00DF21BB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proofErr w:type="gramStart"/>
            <w:r w:rsidRPr="00CC7451">
              <w:rPr>
                <w:sz w:val="24"/>
                <w:szCs w:val="24"/>
              </w:rPr>
              <w:t>- разрабатывать программы, содержащие оператор/опера-торы ветвления (решение линейного неравенства,</w:t>
            </w:r>
            <w:proofErr w:type="gramEnd"/>
          </w:p>
          <w:p w:rsidR="00DF21BB" w:rsidRPr="00CC7451" w:rsidRDefault="00DF21BB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решение квадратного уравнения и пр.), в том числе</w:t>
            </w:r>
          </w:p>
          <w:p w:rsidR="00DF21BB" w:rsidRPr="00CC7451" w:rsidRDefault="00DF21BB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с использованием логических операций;</w:t>
            </w:r>
          </w:p>
          <w:p w:rsidR="00DF21BB" w:rsidRPr="00CC7451" w:rsidRDefault="00DF21BB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разрабатывать программы, содержащие оператор</w:t>
            </w:r>
          </w:p>
          <w:p w:rsidR="00DF21BB" w:rsidRPr="00CC7451" w:rsidRDefault="00DF21BB" w:rsidP="00CC7451">
            <w:pPr>
              <w:pStyle w:val="11"/>
              <w:snapToGrid w:val="0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  <w:lang w:eastAsia="ru-RU"/>
              </w:rPr>
              <w:t>(операторы) цикла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FA1CA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примеров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DF21BB" w:rsidRPr="00CC7451" w:rsidTr="00CC7451">
        <w:trPr>
          <w:trHeight w:val="375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2919DC" w:rsidP="00CC7451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>Организация ввода и вывода данных.</w:t>
            </w:r>
          </w:p>
          <w:p w:rsidR="00DF21BB" w:rsidRPr="00CC7451" w:rsidRDefault="00DF21BB" w:rsidP="00CC7451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9B5BE2" w:rsidP="009B5BE2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</w:t>
            </w:r>
            <w:r w:rsidR="00DF21BB" w:rsidRPr="00CC7451">
              <w:rPr>
                <w:sz w:val="24"/>
                <w:szCs w:val="24"/>
              </w:rPr>
              <w:t xml:space="preserve"> р</w:t>
            </w:r>
            <w:r>
              <w:rPr>
                <w:sz w:val="24"/>
                <w:szCs w:val="24"/>
              </w:rPr>
              <w:t>абота</w:t>
            </w:r>
            <w:r w:rsidR="00FA1CAC">
              <w:rPr>
                <w:sz w:val="24"/>
                <w:szCs w:val="24"/>
              </w:rPr>
              <w:t xml:space="preserve"> №10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DF21BB" w:rsidRPr="00CC7451" w:rsidTr="00DF21BB">
        <w:trPr>
          <w:trHeight w:val="375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2919DC" w:rsidP="002919DC">
            <w:pPr>
              <w:pStyle w:val="a8"/>
              <w:snapToGrid w:val="0"/>
              <w:spacing w:before="0" w:after="0" w:line="23" w:lineRule="atLeast"/>
              <w:jc w:val="center"/>
            </w:pPr>
            <w:r w:rsidRPr="00CC7451">
              <w:t xml:space="preserve">Программирование линейных алгоритмов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9B5BE2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DF21BB" w:rsidRPr="00CC7451" w:rsidTr="00DF21BB">
        <w:trPr>
          <w:trHeight w:val="375"/>
          <w:jc w:val="center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2919DC" w:rsidP="002919DC">
            <w:pPr>
              <w:pStyle w:val="a8"/>
              <w:snapToGrid w:val="0"/>
              <w:spacing w:before="0" w:after="0" w:line="23" w:lineRule="atLeast"/>
              <w:jc w:val="center"/>
            </w:pPr>
            <w:r w:rsidRPr="00CC7451">
              <w:t xml:space="preserve">Программирование разветвляющихся алгоритмов. Условный оператор.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9B5BE2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№12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DF21BB" w:rsidRPr="00CC7451" w:rsidTr="00DF21BB">
        <w:trPr>
          <w:trHeight w:val="375"/>
          <w:jc w:val="center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2919DC" w:rsidP="002919DC">
            <w:pPr>
              <w:pStyle w:val="a8"/>
              <w:snapToGrid w:val="0"/>
              <w:spacing w:before="0" w:after="0" w:line="23" w:lineRule="atLeast"/>
              <w:jc w:val="center"/>
            </w:pPr>
            <w:r w:rsidRPr="00CC7451">
              <w:t>Составной оператор. Многообразие способов записи ветвлений.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9B5BE2" w:rsidP="009B5BE2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№13</w:t>
            </w:r>
            <w:r w:rsidR="006B39A9">
              <w:rPr>
                <w:sz w:val="24"/>
                <w:szCs w:val="24"/>
              </w:rPr>
              <w:t>, выполнение теста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DF21BB" w:rsidRPr="00CC7451" w:rsidTr="00DF21BB">
        <w:trPr>
          <w:trHeight w:val="375"/>
          <w:jc w:val="center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F21BB" w:rsidRPr="00CC7451" w:rsidRDefault="002919DC" w:rsidP="002919DC">
            <w:pPr>
              <w:pStyle w:val="a8"/>
              <w:snapToGrid w:val="0"/>
              <w:spacing w:before="0" w:after="0" w:line="23" w:lineRule="atLeast"/>
              <w:jc w:val="center"/>
            </w:pPr>
            <w:r w:rsidRPr="00CC7451">
              <w:t xml:space="preserve">Программирование циклов с заданным </w:t>
            </w:r>
            <w:r w:rsidRPr="00CC7451">
              <w:lastRenderedPageBreak/>
              <w:t>условием продолжения работы.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9B5BE2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работы </w:t>
            </w:r>
            <w:r>
              <w:rPr>
                <w:sz w:val="24"/>
                <w:szCs w:val="24"/>
              </w:rPr>
              <w:lastRenderedPageBreak/>
              <w:t>№14, №15</w:t>
            </w:r>
          </w:p>
        </w:tc>
        <w:tc>
          <w:tcPr>
            <w:tcW w:w="85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DF21BB" w:rsidRPr="00CC7451" w:rsidTr="00CC7451">
        <w:trPr>
          <w:trHeight w:val="375"/>
          <w:jc w:val="center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2919DC" w:rsidP="002919DC">
            <w:pPr>
              <w:pStyle w:val="a8"/>
              <w:snapToGrid w:val="0"/>
              <w:spacing w:before="0" w:after="0" w:line="23" w:lineRule="atLeast"/>
              <w:jc w:val="center"/>
            </w:pPr>
            <w:r w:rsidRPr="00CC7451">
              <w:t>Программирование циклов с заданным условием окончания работы.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DF21BB" w:rsidRPr="00CC7451" w:rsidTr="00CC7451">
        <w:trPr>
          <w:trHeight w:val="375"/>
          <w:jc w:val="center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2919DC" w:rsidP="002919DC">
            <w:pPr>
              <w:pStyle w:val="a8"/>
              <w:snapToGrid w:val="0"/>
              <w:spacing w:before="0" w:after="0" w:line="23" w:lineRule="atLeast"/>
              <w:jc w:val="center"/>
            </w:pPr>
            <w:r w:rsidRPr="00CC7451">
              <w:t>Программирование циклов с заданным числом повторений.</w:t>
            </w:r>
            <w:r>
              <w:t xml:space="preserve"> 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9B5BE2" w:rsidP="009B5BE2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№16</w:t>
            </w:r>
            <w:r w:rsidR="00DF21BB" w:rsidRPr="00CC7451">
              <w:rPr>
                <w:sz w:val="24"/>
                <w:szCs w:val="24"/>
              </w:rPr>
              <w:t xml:space="preserve">,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2919DC" w:rsidRPr="00CC7451" w:rsidTr="00CC7451">
        <w:trPr>
          <w:trHeight w:val="375"/>
          <w:jc w:val="center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2919DC">
            <w:pPr>
              <w:pStyle w:val="a8"/>
              <w:snapToGrid w:val="0"/>
              <w:spacing w:before="0" w:after="0" w:line="23" w:lineRule="atLeast"/>
              <w:jc w:val="center"/>
            </w:pPr>
            <w:r>
              <w:t>Различные варианты программирования циклического алгоритма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9B5BE2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№17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2919DC" w:rsidRPr="00CC7451" w:rsidTr="00CC7451">
        <w:trPr>
          <w:trHeight w:val="375"/>
          <w:jc w:val="center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Default="002919DC" w:rsidP="00FA1CAC">
            <w:pPr>
              <w:pStyle w:val="a8"/>
              <w:snapToGrid w:val="0"/>
              <w:spacing w:before="0" w:after="0" w:line="23" w:lineRule="atLeast"/>
              <w:jc w:val="center"/>
            </w:pPr>
            <w:r>
              <w:t xml:space="preserve">Обобщение и систематизация основных понятий темы «Начала программирования». </w:t>
            </w:r>
            <w:r w:rsidR="00FA1CAC">
              <w:t>Контрольная работа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9B5BE2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Контрольная работа №3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DF21BB" w:rsidRPr="00CC7451" w:rsidTr="00CC7451">
        <w:trPr>
          <w:trHeight w:val="375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F21BB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pStyle w:val="a9"/>
              <w:snapToGrid w:val="0"/>
              <w:spacing w:line="23" w:lineRule="atLeast"/>
              <w:ind w:hanging="84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Итоговое повторение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F21BB" w:rsidRPr="00CC7451" w:rsidRDefault="009B5BE2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Компьютерное тестирование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DF21BB" w:rsidRPr="00CC7451" w:rsidTr="00CC7451">
        <w:trPr>
          <w:trHeight w:val="375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F21BB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pStyle w:val="a9"/>
              <w:snapToGrid w:val="0"/>
              <w:spacing w:line="23" w:lineRule="atLeast"/>
              <w:ind w:hanging="84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Итоговое тестирование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Компьютерное тестирование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F21BB" w:rsidRPr="002919DC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F21BB" w:rsidRPr="002919DC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</w:tbl>
    <w:p w:rsidR="001A7748" w:rsidRPr="00CC7451" w:rsidRDefault="001A7748" w:rsidP="00CC7451">
      <w:pPr>
        <w:shd w:val="clear" w:color="auto" w:fill="FFFFFF"/>
        <w:spacing w:line="23" w:lineRule="atLeast"/>
        <w:rPr>
          <w:b/>
          <w:sz w:val="24"/>
          <w:szCs w:val="24"/>
        </w:rPr>
        <w:sectPr w:rsidR="001A7748" w:rsidRPr="00CC7451" w:rsidSect="00CC7451">
          <w:type w:val="nextColumn"/>
          <w:pgSz w:w="16838" w:h="11906" w:orient="landscape"/>
          <w:pgMar w:top="1418" w:right="1134" w:bottom="1134" w:left="1134" w:header="709" w:footer="709" w:gutter="0"/>
          <w:cols w:space="708"/>
          <w:docGrid w:linePitch="360"/>
        </w:sectPr>
      </w:pPr>
    </w:p>
    <w:p w:rsidR="00CB2817" w:rsidRDefault="00FA1CAC" w:rsidP="00CC7451">
      <w:pPr>
        <w:spacing w:line="23" w:lineRule="atLeast"/>
        <w:ind w:firstLine="567"/>
        <w:jc w:val="center"/>
        <w:rPr>
          <w:b/>
          <w:sz w:val="24"/>
          <w:szCs w:val="24"/>
        </w:rPr>
      </w:pPr>
      <w:bookmarkStart w:id="2" w:name="_Toc364713916"/>
      <w:r w:rsidRPr="00CC7451">
        <w:rPr>
          <w:b/>
          <w:sz w:val="24"/>
          <w:szCs w:val="24"/>
        </w:rPr>
        <w:lastRenderedPageBreak/>
        <w:t>ПЕРЕЧЕНЬ П</w:t>
      </w:r>
      <w:r>
        <w:rPr>
          <w:b/>
          <w:sz w:val="24"/>
          <w:szCs w:val="24"/>
        </w:rPr>
        <w:t>РАКТИЧЕСКИХ И КОНТРОЛЬНЫХ РАБОТ</w:t>
      </w:r>
    </w:p>
    <w:p w:rsidR="00CC7451" w:rsidRPr="00CC7451" w:rsidRDefault="00CC7451" w:rsidP="00CC7451">
      <w:pPr>
        <w:spacing w:line="23" w:lineRule="atLeast"/>
        <w:ind w:firstLine="567"/>
        <w:jc w:val="center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8"/>
        <w:gridCol w:w="1748"/>
        <w:gridCol w:w="6358"/>
      </w:tblGrid>
      <w:tr w:rsidR="00EC4C5D" w:rsidRPr="00CC7451" w:rsidTr="00CC7451">
        <w:tc>
          <w:tcPr>
            <w:tcW w:w="887" w:type="pct"/>
            <w:vAlign w:val="center"/>
          </w:tcPr>
          <w:p w:rsidR="00EC4C5D" w:rsidRPr="00CC7451" w:rsidRDefault="00EC4C5D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  <w:lang w:val="en-US"/>
              </w:rPr>
              <w:t xml:space="preserve">№ </w:t>
            </w:r>
            <w:proofErr w:type="spellStart"/>
            <w:r w:rsidRPr="00CC7451">
              <w:rPr>
                <w:b/>
                <w:sz w:val="24"/>
                <w:szCs w:val="24"/>
                <w:lang w:val="en-US"/>
              </w:rPr>
              <w:t>урока</w:t>
            </w:r>
            <w:proofErr w:type="spellEnd"/>
          </w:p>
        </w:tc>
        <w:tc>
          <w:tcPr>
            <w:tcW w:w="887" w:type="pct"/>
            <w:vAlign w:val="center"/>
          </w:tcPr>
          <w:p w:rsidR="00EC4C5D" w:rsidRPr="00CC7451" w:rsidRDefault="00EC4C5D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№ практической работы</w:t>
            </w:r>
          </w:p>
        </w:tc>
        <w:tc>
          <w:tcPr>
            <w:tcW w:w="3226" w:type="pct"/>
            <w:vAlign w:val="center"/>
          </w:tcPr>
          <w:p w:rsidR="00EC4C5D" w:rsidRPr="00CC7451" w:rsidRDefault="00EC4C5D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Тема</w:t>
            </w:r>
          </w:p>
        </w:tc>
      </w:tr>
      <w:tr w:rsidR="00EC4C5D" w:rsidRPr="00CC7451" w:rsidTr="00CC7451">
        <w:tc>
          <w:tcPr>
            <w:tcW w:w="887" w:type="pct"/>
            <w:vAlign w:val="center"/>
          </w:tcPr>
          <w:p w:rsidR="00EC4C5D" w:rsidRPr="00CC7451" w:rsidRDefault="00747638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87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EC4C5D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«Правила перевода целых десятичных чисел в систему счисления с основанием q»</w:t>
            </w:r>
          </w:p>
        </w:tc>
      </w:tr>
      <w:tr w:rsidR="00EC4C5D" w:rsidRPr="00CC7451" w:rsidTr="00CC7451">
        <w:tc>
          <w:tcPr>
            <w:tcW w:w="887" w:type="pct"/>
            <w:vAlign w:val="center"/>
          </w:tcPr>
          <w:p w:rsidR="00EC4C5D" w:rsidRPr="00CC7451" w:rsidRDefault="00747638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87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EC4C5D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«Представление целых чисел»</w:t>
            </w:r>
          </w:p>
        </w:tc>
      </w:tr>
      <w:tr w:rsidR="00EC4C5D" w:rsidRPr="00CC7451" w:rsidTr="00CC7451">
        <w:tc>
          <w:tcPr>
            <w:tcW w:w="887" w:type="pct"/>
            <w:vAlign w:val="center"/>
          </w:tcPr>
          <w:p w:rsidR="00EC4C5D" w:rsidRPr="00CC7451" w:rsidRDefault="00747638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87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EC4C5D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«Построение таблиц истинности для логических выражений»</w:t>
            </w:r>
          </w:p>
        </w:tc>
      </w:tr>
      <w:tr w:rsidR="00EC4C5D" w:rsidRPr="00CC7451" w:rsidTr="00CC7451">
        <w:tc>
          <w:tcPr>
            <w:tcW w:w="887" w:type="pct"/>
            <w:vAlign w:val="center"/>
          </w:tcPr>
          <w:p w:rsidR="00EC4C5D" w:rsidRPr="00CC7451" w:rsidRDefault="00747638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887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EC4C5D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« Алгоритмическая конструкция следование»</w:t>
            </w:r>
          </w:p>
        </w:tc>
      </w:tr>
      <w:tr w:rsidR="00EC4C5D" w:rsidRPr="00CC7451" w:rsidTr="00CC7451">
        <w:tc>
          <w:tcPr>
            <w:tcW w:w="887" w:type="pct"/>
            <w:vAlign w:val="center"/>
          </w:tcPr>
          <w:p w:rsidR="00EC4C5D" w:rsidRPr="00CC7451" w:rsidRDefault="00747638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887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EC4C5D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«Алгоритмическая конструкция ветвление»</w:t>
            </w:r>
          </w:p>
        </w:tc>
      </w:tr>
      <w:tr w:rsidR="00EC4C5D" w:rsidRPr="00CC7451" w:rsidTr="00CC7451">
        <w:tc>
          <w:tcPr>
            <w:tcW w:w="887" w:type="pct"/>
            <w:vAlign w:val="center"/>
          </w:tcPr>
          <w:p w:rsidR="00EC4C5D" w:rsidRPr="00CC7451" w:rsidRDefault="00747638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887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EC4C5D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«Сокращённая форма ветвления»</w:t>
            </w:r>
          </w:p>
        </w:tc>
      </w:tr>
      <w:tr w:rsidR="00EC4C5D" w:rsidRPr="00CC7451" w:rsidTr="00CC7451">
        <w:tc>
          <w:tcPr>
            <w:tcW w:w="887" w:type="pct"/>
            <w:vAlign w:val="center"/>
          </w:tcPr>
          <w:p w:rsidR="00EC4C5D" w:rsidRPr="00CC7451" w:rsidRDefault="00747638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887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EC4C5D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«Алгоритмическая конструкция повторение»</w:t>
            </w:r>
          </w:p>
        </w:tc>
      </w:tr>
      <w:tr w:rsidR="00EC4C5D" w:rsidRPr="00CC7451" w:rsidTr="00CC7451">
        <w:tc>
          <w:tcPr>
            <w:tcW w:w="887" w:type="pct"/>
            <w:vAlign w:val="center"/>
          </w:tcPr>
          <w:p w:rsidR="00EC4C5D" w:rsidRPr="00CC7451" w:rsidRDefault="00747638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887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EC4C5D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Цикл с заданным условием окончания работы</w:t>
            </w:r>
          </w:p>
        </w:tc>
      </w:tr>
      <w:tr w:rsidR="00EC4C5D" w:rsidRPr="00CC7451" w:rsidTr="00CC7451">
        <w:tc>
          <w:tcPr>
            <w:tcW w:w="887" w:type="pct"/>
            <w:vAlign w:val="center"/>
          </w:tcPr>
          <w:p w:rsidR="00EC4C5D" w:rsidRPr="00CC7451" w:rsidRDefault="00FA1CAC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887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EC4C5D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Цикл с заданным числом повторений.</w:t>
            </w:r>
          </w:p>
        </w:tc>
      </w:tr>
      <w:tr w:rsidR="00EC4C5D" w:rsidRPr="00CC7451" w:rsidTr="00CC7451">
        <w:tc>
          <w:tcPr>
            <w:tcW w:w="887" w:type="pct"/>
            <w:vAlign w:val="center"/>
          </w:tcPr>
          <w:p w:rsidR="00EC4C5D" w:rsidRPr="00CC7451" w:rsidRDefault="009B5BE2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887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EC4C5D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Организация ввода и вывода данных</w:t>
            </w:r>
          </w:p>
        </w:tc>
      </w:tr>
      <w:tr w:rsidR="00EC4C5D" w:rsidRPr="00CC7451" w:rsidTr="00CC7451">
        <w:tc>
          <w:tcPr>
            <w:tcW w:w="887" w:type="pct"/>
            <w:vAlign w:val="center"/>
          </w:tcPr>
          <w:p w:rsidR="00EC4C5D" w:rsidRPr="00CC7451" w:rsidRDefault="009B5BE2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887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EC4C5D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Программирование линейных алгоритмов</w:t>
            </w:r>
          </w:p>
        </w:tc>
      </w:tr>
      <w:tr w:rsidR="00EC4C5D" w:rsidRPr="00CC7451" w:rsidTr="00CC7451">
        <w:tc>
          <w:tcPr>
            <w:tcW w:w="887" w:type="pct"/>
            <w:vAlign w:val="center"/>
          </w:tcPr>
          <w:p w:rsidR="00EC4C5D" w:rsidRPr="00CC7451" w:rsidRDefault="009B5BE2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887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EC4C5D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Программирование разветвляющихся алгоритмов.</w:t>
            </w:r>
          </w:p>
        </w:tc>
      </w:tr>
      <w:tr w:rsidR="00EC4C5D" w:rsidRPr="00CC7451" w:rsidTr="00CC7451">
        <w:tc>
          <w:tcPr>
            <w:tcW w:w="887" w:type="pct"/>
            <w:vAlign w:val="center"/>
          </w:tcPr>
          <w:p w:rsidR="00EC4C5D" w:rsidRPr="00CC7451" w:rsidRDefault="009B5BE2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887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EC4C5D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Программирование циклов с заданным условием.</w:t>
            </w:r>
          </w:p>
        </w:tc>
      </w:tr>
      <w:tr w:rsidR="00EC4C5D" w:rsidRPr="00CC7451" w:rsidTr="00CC7451">
        <w:tc>
          <w:tcPr>
            <w:tcW w:w="887" w:type="pct"/>
            <w:vAlign w:val="center"/>
          </w:tcPr>
          <w:p w:rsidR="00EC4C5D" w:rsidRPr="00CC7451" w:rsidRDefault="009B5BE2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887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EC4C5D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Программирование циклов с заданным условием продолжения работы.</w:t>
            </w:r>
          </w:p>
        </w:tc>
      </w:tr>
      <w:tr w:rsidR="00EC4C5D" w:rsidRPr="00CC7451" w:rsidTr="00CC7451">
        <w:tc>
          <w:tcPr>
            <w:tcW w:w="887" w:type="pct"/>
            <w:vAlign w:val="center"/>
          </w:tcPr>
          <w:p w:rsidR="00EC4C5D" w:rsidRPr="00CC7451" w:rsidRDefault="00747638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887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EC4C5D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Программирование циклов с заданным условием окончания работы.</w:t>
            </w:r>
          </w:p>
        </w:tc>
      </w:tr>
      <w:tr w:rsidR="00747638" w:rsidRPr="00CC7451" w:rsidTr="00CC7451">
        <w:tc>
          <w:tcPr>
            <w:tcW w:w="887" w:type="pct"/>
            <w:vAlign w:val="center"/>
          </w:tcPr>
          <w:p w:rsidR="00747638" w:rsidRPr="00CC7451" w:rsidRDefault="009B5BE2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887" w:type="pct"/>
            <w:vAlign w:val="center"/>
          </w:tcPr>
          <w:p w:rsidR="00747638" w:rsidRPr="00CC7451" w:rsidRDefault="00747638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747638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Программирование циклов с заданным числом повторений.</w:t>
            </w:r>
          </w:p>
        </w:tc>
      </w:tr>
      <w:tr w:rsidR="00747638" w:rsidRPr="00CC7451" w:rsidTr="00CC7451">
        <w:tc>
          <w:tcPr>
            <w:tcW w:w="887" w:type="pct"/>
            <w:vAlign w:val="center"/>
          </w:tcPr>
          <w:p w:rsidR="00747638" w:rsidRPr="00CC7451" w:rsidRDefault="009B5BE2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887" w:type="pct"/>
            <w:vAlign w:val="center"/>
          </w:tcPr>
          <w:p w:rsidR="00747638" w:rsidRPr="00CC7451" w:rsidRDefault="00747638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747638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Различные варианты программирования циклического алгоритма.</w:t>
            </w:r>
          </w:p>
        </w:tc>
      </w:tr>
    </w:tbl>
    <w:p w:rsidR="00CB2817" w:rsidRPr="00CC7451" w:rsidRDefault="00CB2817" w:rsidP="00CC7451">
      <w:pPr>
        <w:widowControl/>
        <w:autoSpaceDE/>
        <w:autoSpaceDN/>
        <w:adjustRightInd/>
        <w:spacing w:line="23" w:lineRule="atLeast"/>
        <w:rPr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9"/>
        <w:gridCol w:w="1752"/>
        <w:gridCol w:w="6383"/>
      </w:tblGrid>
      <w:tr w:rsidR="00EC4C5D" w:rsidRPr="00CC7451" w:rsidTr="00CC7451">
        <w:tc>
          <w:tcPr>
            <w:tcW w:w="872" w:type="pct"/>
            <w:vAlign w:val="center"/>
          </w:tcPr>
          <w:p w:rsidR="00EC4C5D" w:rsidRPr="00CC7451" w:rsidRDefault="00EC4C5D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889" w:type="pct"/>
            <w:vAlign w:val="center"/>
          </w:tcPr>
          <w:p w:rsidR="00EC4C5D" w:rsidRPr="00CC7451" w:rsidRDefault="00EC4C5D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№ контрольной работы</w:t>
            </w:r>
          </w:p>
        </w:tc>
        <w:tc>
          <w:tcPr>
            <w:tcW w:w="3239" w:type="pct"/>
            <w:vAlign w:val="center"/>
          </w:tcPr>
          <w:p w:rsidR="00EC4C5D" w:rsidRPr="00CC7451" w:rsidRDefault="00EC4C5D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Тема</w:t>
            </w:r>
          </w:p>
        </w:tc>
      </w:tr>
      <w:tr w:rsidR="00EC4C5D" w:rsidRPr="00CC7451" w:rsidTr="00CC7451">
        <w:tc>
          <w:tcPr>
            <w:tcW w:w="872" w:type="pct"/>
            <w:vAlign w:val="center"/>
          </w:tcPr>
          <w:p w:rsidR="00EC4C5D" w:rsidRPr="00CC7451" w:rsidRDefault="00EC4C5D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889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39" w:type="pct"/>
          </w:tcPr>
          <w:p w:rsidR="00EC4C5D" w:rsidRPr="00CC7451" w:rsidRDefault="00EC4C5D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«Математические основы информатики»</w:t>
            </w:r>
          </w:p>
        </w:tc>
      </w:tr>
      <w:tr w:rsidR="00EC4C5D" w:rsidRPr="00CC7451" w:rsidTr="00CC7451">
        <w:tc>
          <w:tcPr>
            <w:tcW w:w="872" w:type="pct"/>
            <w:vAlign w:val="center"/>
          </w:tcPr>
          <w:p w:rsidR="00EC4C5D" w:rsidRPr="00CC7451" w:rsidRDefault="00495421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889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39" w:type="pct"/>
          </w:tcPr>
          <w:p w:rsidR="00EC4C5D" w:rsidRPr="00495421" w:rsidRDefault="009B5BE2" w:rsidP="00495421">
            <w:pPr>
              <w:pStyle w:val="af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95421">
              <w:rPr>
                <w:rFonts w:ascii="Times New Roman" w:hAnsi="Times New Roman"/>
                <w:sz w:val="24"/>
                <w:szCs w:val="24"/>
              </w:rPr>
              <w:t>«</w:t>
            </w:r>
            <w:r w:rsidR="00495421" w:rsidRPr="00495421">
              <w:rPr>
                <w:rFonts w:ascii="Times New Roman" w:hAnsi="Times New Roman"/>
                <w:sz w:val="24"/>
                <w:szCs w:val="24"/>
              </w:rPr>
              <w:t>Основы алгоритмизации»</w:t>
            </w:r>
          </w:p>
        </w:tc>
      </w:tr>
      <w:tr w:rsidR="00EC4C5D" w:rsidRPr="00CC7451" w:rsidTr="00CC7451">
        <w:tc>
          <w:tcPr>
            <w:tcW w:w="872" w:type="pct"/>
            <w:vAlign w:val="center"/>
          </w:tcPr>
          <w:p w:rsidR="00EC4C5D" w:rsidRPr="00CC7451" w:rsidRDefault="00495421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889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39" w:type="pct"/>
          </w:tcPr>
          <w:p w:rsidR="00EC4C5D" w:rsidRPr="00CC7451" w:rsidRDefault="00EC4C5D" w:rsidP="0049542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«</w:t>
            </w:r>
            <w:r w:rsidR="00495421">
              <w:rPr>
                <w:sz w:val="24"/>
                <w:szCs w:val="24"/>
              </w:rPr>
              <w:t>Начала программирования</w:t>
            </w:r>
            <w:r w:rsidRPr="00CC7451">
              <w:rPr>
                <w:sz w:val="24"/>
                <w:szCs w:val="24"/>
              </w:rPr>
              <w:t>»</w:t>
            </w:r>
          </w:p>
        </w:tc>
      </w:tr>
    </w:tbl>
    <w:p w:rsidR="00CB2817" w:rsidRPr="00CC7451" w:rsidRDefault="00CB2817" w:rsidP="00CC7451">
      <w:pPr>
        <w:pStyle w:val="af"/>
        <w:spacing w:line="23" w:lineRule="atLeast"/>
        <w:rPr>
          <w:rFonts w:ascii="Times New Roman" w:hAnsi="Times New Roman"/>
          <w:b/>
          <w:sz w:val="24"/>
          <w:szCs w:val="24"/>
        </w:rPr>
      </w:pPr>
    </w:p>
    <w:p w:rsidR="00F76A61" w:rsidRPr="00CC7451" w:rsidRDefault="00F76A61" w:rsidP="00CC7451">
      <w:pPr>
        <w:pStyle w:val="af"/>
        <w:spacing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C7451">
        <w:rPr>
          <w:rFonts w:ascii="Times New Roman" w:hAnsi="Times New Roman"/>
          <w:b/>
          <w:sz w:val="24"/>
          <w:szCs w:val="24"/>
        </w:rPr>
        <w:t>Планируемые результаты изучения информатики</w:t>
      </w:r>
      <w:bookmarkEnd w:id="2"/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color w:val="000000" w:themeColor="text1"/>
        </w:rPr>
      </w:pPr>
      <w:r w:rsidRPr="00495421">
        <w:rPr>
          <w:color w:val="000000" w:themeColor="text1"/>
        </w:rPr>
        <w:t>Планируемые результаты освоения обучающимися основной образовательной программы основного общего образования уточняют и конкретизируют общее понимание личностных, метапредметных и предметных результатов как с позиции организации их достижения в образовательном процессе, так и с позиции оценки достижения этих результатов.</w:t>
      </w:r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color w:val="000000" w:themeColor="text1"/>
        </w:rPr>
      </w:pPr>
      <w:r w:rsidRPr="00495421">
        <w:rPr>
          <w:color w:val="000000" w:themeColor="text1"/>
        </w:rPr>
        <w:t>В результате освоения курса информатики в 8-9 классах</w:t>
      </w:r>
      <w:r w:rsidRPr="00495421">
        <w:rPr>
          <w:rStyle w:val="apple-converted-space"/>
          <w:color w:val="000000" w:themeColor="text1"/>
        </w:rPr>
        <w:t> </w:t>
      </w:r>
      <w:r w:rsidRPr="00495421">
        <w:rPr>
          <w:rStyle w:val="a3"/>
          <w:b/>
          <w:bCs/>
          <w:color w:val="000000" w:themeColor="text1"/>
        </w:rPr>
        <w:t>учащиеся получат представление</w:t>
      </w:r>
      <w:r w:rsidRPr="00495421">
        <w:rPr>
          <w:color w:val="000000" w:themeColor="text1"/>
        </w:rPr>
        <w:t>:</w:t>
      </w:r>
    </w:p>
    <w:p w:rsidR="00495421" w:rsidRPr="00495421" w:rsidRDefault="00495421" w:rsidP="009C0CF7">
      <w:pPr>
        <w:widowControl/>
        <w:numPr>
          <w:ilvl w:val="0"/>
          <w:numId w:val="47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495421">
        <w:rPr>
          <w:color w:val="000000" w:themeColor="text1"/>
          <w:sz w:val="24"/>
          <w:szCs w:val="24"/>
        </w:rPr>
        <w:t>об информации как одном из основных понятий современной науки, об информационных процессах и их роли в современном мире; о принципах кодирования информации;</w:t>
      </w:r>
    </w:p>
    <w:p w:rsidR="00495421" w:rsidRPr="00495421" w:rsidRDefault="00495421" w:rsidP="009C0CF7">
      <w:pPr>
        <w:widowControl/>
        <w:numPr>
          <w:ilvl w:val="0"/>
          <w:numId w:val="47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495421">
        <w:rPr>
          <w:color w:val="000000" w:themeColor="text1"/>
          <w:sz w:val="24"/>
          <w:szCs w:val="24"/>
        </w:rPr>
        <w:t>об алгоритмах обработки информации, их свойствах, основных алгоритмических конструкциях; о способах разработки и программной реализации алгоритмов;</w:t>
      </w:r>
    </w:p>
    <w:p w:rsidR="00495421" w:rsidRPr="00495421" w:rsidRDefault="00495421" w:rsidP="009C0CF7">
      <w:pPr>
        <w:widowControl/>
        <w:numPr>
          <w:ilvl w:val="0"/>
          <w:numId w:val="47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495421">
        <w:rPr>
          <w:color w:val="000000" w:themeColor="text1"/>
          <w:sz w:val="24"/>
          <w:szCs w:val="24"/>
        </w:rPr>
        <w:lastRenderedPageBreak/>
        <w:t>о требованиях техники безопасности, гигиены, эргономики и ресурсосбережения при работе со средствами информационных и коммуникационных технологий.</w:t>
      </w:r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color w:val="000000" w:themeColor="text1"/>
        </w:rPr>
      </w:pPr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color w:val="000000" w:themeColor="text1"/>
        </w:rPr>
      </w:pPr>
      <w:r w:rsidRPr="00495421">
        <w:rPr>
          <w:rStyle w:val="a3"/>
          <w:b/>
          <w:bCs/>
          <w:color w:val="000000" w:themeColor="text1"/>
        </w:rPr>
        <w:t>Учащиеся будут уметь:</w:t>
      </w:r>
    </w:p>
    <w:p w:rsidR="00495421" w:rsidRPr="00495421" w:rsidRDefault="00495421" w:rsidP="009C0CF7">
      <w:pPr>
        <w:widowControl/>
        <w:numPr>
          <w:ilvl w:val="0"/>
          <w:numId w:val="48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495421">
        <w:rPr>
          <w:color w:val="000000" w:themeColor="text1"/>
          <w:sz w:val="24"/>
          <w:szCs w:val="24"/>
        </w:rPr>
        <w:t>приводить примеры информационных процессов, источников и приемников информации;</w:t>
      </w:r>
    </w:p>
    <w:p w:rsidR="00495421" w:rsidRPr="00495421" w:rsidRDefault="00495421" w:rsidP="009C0CF7">
      <w:pPr>
        <w:widowControl/>
        <w:numPr>
          <w:ilvl w:val="0"/>
          <w:numId w:val="48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495421">
        <w:rPr>
          <w:color w:val="000000" w:themeColor="text1"/>
          <w:sz w:val="24"/>
          <w:szCs w:val="24"/>
        </w:rPr>
        <w:t>кодировать и декодировать информацию при известных правилах кодирования;</w:t>
      </w:r>
    </w:p>
    <w:p w:rsidR="00495421" w:rsidRPr="00495421" w:rsidRDefault="00495421" w:rsidP="009C0CF7">
      <w:pPr>
        <w:widowControl/>
        <w:numPr>
          <w:ilvl w:val="0"/>
          <w:numId w:val="48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495421">
        <w:rPr>
          <w:color w:val="000000" w:themeColor="text1"/>
          <w:sz w:val="24"/>
          <w:szCs w:val="24"/>
        </w:rPr>
        <w:t>записывать в двоичной системе целые числа;</w:t>
      </w:r>
    </w:p>
    <w:p w:rsidR="00495421" w:rsidRPr="00495421" w:rsidRDefault="00495421" w:rsidP="009C0CF7">
      <w:pPr>
        <w:widowControl/>
        <w:numPr>
          <w:ilvl w:val="0"/>
          <w:numId w:val="48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495421">
        <w:rPr>
          <w:color w:val="000000" w:themeColor="text1"/>
          <w:sz w:val="24"/>
          <w:szCs w:val="24"/>
        </w:rPr>
        <w:t>записывать и преобразовывать логические выражения с операциями</w:t>
      </w:r>
      <w:proofErr w:type="gramStart"/>
      <w:r w:rsidRPr="00495421">
        <w:rPr>
          <w:color w:val="000000" w:themeColor="text1"/>
          <w:sz w:val="24"/>
          <w:szCs w:val="24"/>
        </w:rPr>
        <w:t xml:space="preserve"> И</w:t>
      </w:r>
      <w:proofErr w:type="gramEnd"/>
      <w:r w:rsidRPr="00495421">
        <w:rPr>
          <w:color w:val="000000" w:themeColor="text1"/>
          <w:sz w:val="24"/>
          <w:szCs w:val="24"/>
        </w:rPr>
        <w:t>, ИЛИ, НЕ; определять значение логического выражения;</w:t>
      </w:r>
    </w:p>
    <w:p w:rsidR="00495421" w:rsidRPr="00495421" w:rsidRDefault="00495421" w:rsidP="009C0CF7">
      <w:pPr>
        <w:widowControl/>
        <w:numPr>
          <w:ilvl w:val="0"/>
          <w:numId w:val="48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495421">
        <w:rPr>
          <w:color w:val="000000" w:themeColor="text1"/>
          <w:sz w:val="24"/>
          <w:szCs w:val="24"/>
        </w:rPr>
        <w:t>формально исполнять алгоритмы для конкретного исполнителя с фиксированным набором команд, обрабатывающие цепочки символов или списки, записанные на естественном и алгоритмическом языках;</w:t>
      </w:r>
    </w:p>
    <w:p w:rsidR="00495421" w:rsidRPr="00495421" w:rsidRDefault="00495421" w:rsidP="009C0CF7">
      <w:pPr>
        <w:widowControl/>
        <w:numPr>
          <w:ilvl w:val="0"/>
          <w:numId w:val="48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495421">
        <w:rPr>
          <w:color w:val="000000" w:themeColor="text1"/>
          <w:sz w:val="24"/>
          <w:szCs w:val="24"/>
        </w:rPr>
        <w:t>формально исполнять алгоритмы, описанные с использованием конструкций  ветвления (условные операторы) и повторения (циклы);</w:t>
      </w:r>
    </w:p>
    <w:p w:rsidR="00495421" w:rsidRPr="00495421" w:rsidRDefault="00495421" w:rsidP="009C0CF7">
      <w:pPr>
        <w:widowControl/>
        <w:numPr>
          <w:ilvl w:val="0"/>
          <w:numId w:val="48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495421">
        <w:rPr>
          <w:color w:val="000000" w:themeColor="text1"/>
          <w:sz w:val="24"/>
          <w:szCs w:val="24"/>
        </w:rPr>
        <w:t>использовать стандартные алгоритмические конструкции для построения алгоритмов для формальных исполнителей;</w:t>
      </w:r>
    </w:p>
    <w:p w:rsidR="00495421" w:rsidRPr="00495421" w:rsidRDefault="00495421" w:rsidP="009C0CF7">
      <w:pPr>
        <w:widowControl/>
        <w:numPr>
          <w:ilvl w:val="0"/>
          <w:numId w:val="48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495421">
        <w:rPr>
          <w:color w:val="000000" w:themeColor="text1"/>
          <w:sz w:val="24"/>
          <w:szCs w:val="24"/>
        </w:rPr>
        <w:t>составлять линейные алгоритмы управления исполнителями и записывать их на выбранном алгоритмическом языке (языке программирования);</w:t>
      </w:r>
    </w:p>
    <w:p w:rsidR="00495421" w:rsidRPr="00495421" w:rsidRDefault="00495421" w:rsidP="009C0CF7">
      <w:pPr>
        <w:widowControl/>
        <w:numPr>
          <w:ilvl w:val="0"/>
          <w:numId w:val="48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495421">
        <w:rPr>
          <w:color w:val="000000" w:themeColor="text1"/>
          <w:sz w:val="24"/>
          <w:szCs w:val="24"/>
        </w:rPr>
        <w:t>создавать алгоритмы для решения несложных задач, используя конструкции ветвления (в том числе с логическими связками при задании условий) и повторения;</w:t>
      </w:r>
    </w:p>
    <w:p w:rsidR="00495421" w:rsidRPr="00495421" w:rsidRDefault="00495421" w:rsidP="009C0CF7">
      <w:pPr>
        <w:widowControl/>
        <w:numPr>
          <w:ilvl w:val="0"/>
          <w:numId w:val="48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495421">
        <w:rPr>
          <w:color w:val="000000" w:themeColor="text1"/>
          <w:sz w:val="24"/>
          <w:szCs w:val="24"/>
        </w:rPr>
        <w:t>создавать и выполнять программы для решения несложных алгоритмических задач в выбранной  среде программирования;</w:t>
      </w:r>
    </w:p>
    <w:p w:rsidR="00495421" w:rsidRPr="00495421" w:rsidRDefault="00495421" w:rsidP="009C0CF7">
      <w:pPr>
        <w:widowControl/>
        <w:numPr>
          <w:ilvl w:val="0"/>
          <w:numId w:val="48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495421">
        <w:rPr>
          <w:color w:val="000000" w:themeColor="text1"/>
          <w:sz w:val="24"/>
          <w:szCs w:val="24"/>
        </w:rPr>
        <w:t>пользоваться персональным компьютером и его периферийным оборудованием.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C7451">
        <w:rPr>
          <w:rFonts w:ascii="Times New Roman" w:hAnsi="Times New Roman"/>
          <w:b/>
          <w:sz w:val="24"/>
          <w:szCs w:val="24"/>
        </w:rPr>
        <w:t xml:space="preserve">Тема. Математические основы информатики 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b/>
          <w:sz w:val="24"/>
          <w:szCs w:val="24"/>
        </w:rPr>
        <w:t>Выпускник научится</w:t>
      </w:r>
      <w:r w:rsidRPr="00CC7451">
        <w:rPr>
          <w:rFonts w:ascii="Times New Roman" w:hAnsi="Times New Roman"/>
          <w:sz w:val="24"/>
          <w:szCs w:val="24"/>
        </w:rPr>
        <w:t>: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записывать в двоичной системе целые числа от 0 до 256; 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составлять логические выражения с операциями</w:t>
      </w:r>
      <w:proofErr w:type="gramStart"/>
      <w:r w:rsidRPr="00CC7451">
        <w:rPr>
          <w:rFonts w:ascii="Times New Roman" w:hAnsi="Times New Roman"/>
          <w:sz w:val="24"/>
          <w:szCs w:val="24"/>
        </w:rPr>
        <w:t xml:space="preserve"> И</w:t>
      </w:r>
      <w:proofErr w:type="gramEnd"/>
      <w:r w:rsidRPr="00CC7451">
        <w:rPr>
          <w:rFonts w:ascii="Times New Roman" w:hAnsi="Times New Roman"/>
          <w:sz w:val="24"/>
          <w:szCs w:val="24"/>
        </w:rPr>
        <w:t>, ИЛИ, НЕ; определять значение логического выражения; строить таблицы истинности;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i/>
          <w:sz w:val="24"/>
          <w:szCs w:val="24"/>
        </w:rPr>
        <w:t>Выпускник получит возможность</w:t>
      </w:r>
      <w:r w:rsidRPr="00CC7451">
        <w:rPr>
          <w:rFonts w:ascii="Times New Roman" w:hAnsi="Times New Roman"/>
          <w:sz w:val="24"/>
          <w:szCs w:val="24"/>
        </w:rPr>
        <w:t>: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переводить небольшие десятичные числа из восьмеричной и шестнадцатеричной системы счисления в десятичную систему счисления;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познакомиться с тем, как информация представляется в компьютере;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научиться решать логические задачи с использованием таблиц истинности;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научиться решать логические задачи путем составления логических выражений и их преобразования с использованием основных свойств логических операций.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C7451">
        <w:rPr>
          <w:rFonts w:ascii="Times New Roman" w:hAnsi="Times New Roman"/>
          <w:b/>
          <w:sz w:val="24"/>
          <w:szCs w:val="24"/>
        </w:rPr>
        <w:t>Тема. Основы алгоритмизации  и Начала программирования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C7451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понимать смысл понятия «алгоритм» и широту сферы его применения; анализировать предлагаемые последовательности команд на предмет наличия у них таких свойств алгоритма как дискретность, детерминированность, понятность, результативность, массовость; 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оперировать алгоритмическими конструкциями «следование», «ветвление», «цикл» (подбирать алгоритмическую конструкцию, соответствующую той или иной ситуации; переходить от записи алгоритмической конструкции на алгоритмическом языке к блок-схеме и обратно);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lastRenderedPageBreak/>
        <w:t>понимать термины «исполнитель», «формальный исполнитель», «среда исполнителя», «система команд исполнителя» и др.; понимать ограничения, накладываемые средой исполнителя и системой команд, на круг задач, решаемых исполнителем;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исполнять линейный алгоритм для формального исполнителя с заданной системой команд;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составлять линейные алгоритмы, число команд в которых не превышает заданное; 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ученик научится исполнять записанный на естественном языке алгоритм, обрабатывающий цепочки символов.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исполнять линейные алгоритмы, записанные на алгоритмическом языке.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исполнять алгоритмы c ветвлениями, записанные на алгоритмическом языке;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понимать правила записи  и выполнения алгоритмов, содержащих цикл с параметром или цикл с условием продолжения работы;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определять значения переменных после исполнения простейших циклических алгоритмов, записанных на алгоритмическом языке;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разрабатывать и записывать на языке программирования короткие алгоритмы, содержащие базовые алгоритмические конструкции.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CC7451">
        <w:rPr>
          <w:rFonts w:ascii="Times New Roman" w:hAnsi="Times New Roman"/>
          <w:i/>
          <w:sz w:val="24"/>
          <w:szCs w:val="24"/>
        </w:rPr>
        <w:t>Выпускник получит возможность научиться: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исполнять алгоритмы, содержащие  ветвления  и повторения, для формального исполнителя с заданной системой команд;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составлять все возможные алгоритмы фиксированной длины для формального исполнителя с заданной системой команд;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 определять количество линейных алгоритмов, обеспечивающих решение поставленной задачи, которые могут быть составлены для формального исполнителя с заданной системой команд;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подсчитывать количество тех или иных символов в цепочке символов, являющейся результатом работы алгоритма;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по данному алгоритму определять, для решения какой задачи он предназначен;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исполнять записанные на алгоритмическом языке циклические алгоритмы обработки одномерного массива чисел (суммирование всех элементов массива; суммирование элементов массива с определёнными индексами; суммирование элементов массива, с заданными свойствами; определение количества элементов массива с заданными свойствами; поиск наибольшего/ наименьшего элементов массива и др.);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разрабатывать в среде формального исполнителя короткие алгоритмы, содержащие базовые алгоритмические конструкции;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разрабатывать и записывать на языке программирования эффективные алгоритмы, содержащие базовые алгоритмические конструкции.</w:t>
      </w:r>
    </w:p>
    <w:p w:rsidR="004226FC" w:rsidRPr="00CC7451" w:rsidRDefault="004226FC" w:rsidP="00CC7451">
      <w:pPr>
        <w:spacing w:line="23" w:lineRule="atLeast"/>
        <w:ind w:firstLine="567"/>
        <w:jc w:val="center"/>
        <w:rPr>
          <w:rStyle w:val="a4"/>
          <w:sz w:val="24"/>
          <w:szCs w:val="24"/>
        </w:rPr>
      </w:pPr>
    </w:p>
    <w:p w:rsidR="00495421" w:rsidRPr="00443424" w:rsidRDefault="00495421" w:rsidP="00495421">
      <w:pPr>
        <w:jc w:val="center"/>
        <w:rPr>
          <w:b/>
          <w:sz w:val="24"/>
          <w:szCs w:val="24"/>
        </w:rPr>
      </w:pPr>
      <w:r w:rsidRPr="00443424">
        <w:rPr>
          <w:b/>
          <w:sz w:val="24"/>
          <w:szCs w:val="24"/>
        </w:rPr>
        <w:t xml:space="preserve">ОПИСАНИЕ </w:t>
      </w:r>
      <w:proofErr w:type="gramStart"/>
      <w:r w:rsidRPr="00443424">
        <w:rPr>
          <w:b/>
          <w:sz w:val="24"/>
          <w:szCs w:val="24"/>
        </w:rPr>
        <w:t>УЧЕБНО-МЕТОДИЧЕСКОГО</w:t>
      </w:r>
      <w:proofErr w:type="gramEnd"/>
      <w:r w:rsidRPr="00443424">
        <w:rPr>
          <w:b/>
          <w:sz w:val="24"/>
          <w:szCs w:val="24"/>
        </w:rPr>
        <w:t xml:space="preserve"> И МАТЕРИАЛЬНО-ТЕХНИЧЕСКОГО </w:t>
      </w:r>
    </w:p>
    <w:p w:rsidR="00495421" w:rsidRPr="00443424" w:rsidRDefault="00495421" w:rsidP="00495421">
      <w:pPr>
        <w:jc w:val="center"/>
        <w:rPr>
          <w:b/>
          <w:sz w:val="24"/>
          <w:szCs w:val="24"/>
        </w:rPr>
      </w:pPr>
      <w:r w:rsidRPr="00443424">
        <w:rPr>
          <w:b/>
          <w:sz w:val="24"/>
          <w:szCs w:val="24"/>
        </w:rPr>
        <w:t>ОБЕСПЕЧЕНИЯ ОБРАЗОВАТЕЛЬНОГО ПРОЦЕССА</w:t>
      </w:r>
    </w:p>
    <w:p w:rsidR="00495421" w:rsidRPr="00443424" w:rsidRDefault="00495421" w:rsidP="00495421">
      <w:pPr>
        <w:rPr>
          <w:b/>
          <w:sz w:val="24"/>
          <w:szCs w:val="24"/>
        </w:rPr>
      </w:pPr>
      <w:r w:rsidRPr="00443424">
        <w:rPr>
          <w:b/>
          <w:sz w:val="24"/>
          <w:szCs w:val="24"/>
        </w:rPr>
        <w:t>Список литературы для учителя:</w:t>
      </w:r>
    </w:p>
    <w:p w:rsidR="00495421" w:rsidRPr="00443424" w:rsidRDefault="00495421" w:rsidP="009C0CF7">
      <w:pPr>
        <w:pStyle w:val="ab"/>
        <w:numPr>
          <w:ilvl w:val="0"/>
          <w:numId w:val="49"/>
        </w:numPr>
        <w:suppressAutoHyphens w:val="0"/>
        <w:spacing w:after="0" w:line="240" w:lineRule="auto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43424">
        <w:rPr>
          <w:rFonts w:ascii="Times New Roman" w:hAnsi="Times New Roman"/>
          <w:sz w:val="24"/>
          <w:szCs w:val="24"/>
        </w:rPr>
        <w:t>Босова</w:t>
      </w:r>
      <w:proofErr w:type="spellEnd"/>
      <w:r w:rsidRPr="00443424">
        <w:rPr>
          <w:rFonts w:ascii="Times New Roman" w:hAnsi="Times New Roman"/>
          <w:sz w:val="24"/>
          <w:szCs w:val="24"/>
        </w:rPr>
        <w:t xml:space="preserve"> Л. Л. </w:t>
      </w:r>
      <w:r w:rsidRPr="00443424">
        <w:rPr>
          <w:rFonts w:ascii="Times New Roman" w:hAnsi="Times New Roman"/>
          <w:bCs/>
          <w:sz w:val="24"/>
          <w:szCs w:val="24"/>
        </w:rPr>
        <w:t>Информатика. Программа для основной школы: 5–6 классы. 7-9 классы./</w:t>
      </w:r>
      <w:r w:rsidRPr="00443424">
        <w:rPr>
          <w:rFonts w:ascii="Times New Roman" w:hAnsi="Times New Roman"/>
          <w:sz w:val="24"/>
          <w:szCs w:val="24"/>
        </w:rPr>
        <w:t xml:space="preserve"> Л. Л. </w:t>
      </w:r>
      <w:proofErr w:type="spellStart"/>
      <w:r w:rsidRPr="00443424">
        <w:rPr>
          <w:rFonts w:ascii="Times New Roman" w:hAnsi="Times New Roman"/>
          <w:sz w:val="24"/>
          <w:szCs w:val="24"/>
        </w:rPr>
        <w:t>Босова</w:t>
      </w:r>
      <w:proofErr w:type="spellEnd"/>
      <w:r w:rsidRPr="00443424">
        <w:rPr>
          <w:rFonts w:ascii="Times New Roman" w:hAnsi="Times New Roman"/>
          <w:sz w:val="24"/>
          <w:szCs w:val="24"/>
        </w:rPr>
        <w:t xml:space="preserve">, А. Ю. </w:t>
      </w:r>
      <w:proofErr w:type="spellStart"/>
      <w:r w:rsidRPr="00443424">
        <w:rPr>
          <w:rFonts w:ascii="Times New Roman" w:hAnsi="Times New Roman"/>
          <w:sz w:val="24"/>
          <w:szCs w:val="24"/>
        </w:rPr>
        <w:t>Босова</w:t>
      </w:r>
      <w:proofErr w:type="spellEnd"/>
      <w:r w:rsidRPr="00443424">
        <w:rPr>
          <w:rFonts w:ascii="Times New Roman" w:hAnsi="Times New Roman"/>
          <w:sz w:val="24"/>
          <w:szCs w:val="24"/>
        </w:rPr>
        <w:t xml:space="preserve"> – М.: БИНОМ. Лаборатория знаний, 2013. – 88 с.: ил.</w:t>
      </w:r>
    </w:p>
    <w:p w:rsidR="00495421" w:rsidRPr="00443424" w:rsidRDefault="00495421" w:rsidP="009C0CF7">
      <w:pPr>
        <w:pStyle w:val="ab"/>
        <w:numPr>
          <w:ilvl w:val="0"/>
          <w:numId w:val="49"/>
        </w:numPr>
        <w:suppressAutoHyphens w:val="0"/>
        <w:spacing w:after="0" w:line="240" w:lineRule="auto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43424">
        <w:rPr>
          <w:rFonts w:ascii="Times New Roman" w:hAnsi="Times New Roman"/>
          <w:sz w:val="24"/>
          <w:szCs w:val="24"/>
        </w:rPr>
        <w:t>Босова</w:t>
      </w:r>
      <w:proofErr w:type="spellEnd"/>
      <w:r w:rsidRPr="00443424">
        <w:rPr>
          <w:rFonts w:ascii="Times New Roman" w:hAnsi="Times New Roman"/>
          <w:sz w:val="24"/>
          <w:szCs w:val="24"/>
        </w:rPr>
        <w:t xml:space="preserve"> Л. Л. </w:t>
      </w:r>
      <w:r w:rsidRPr="00443424">
        <w:rPr>
          <w:rFonts w:ascii="Times New Roman" w:hAnsi="Times New Roman"/>
          <w:bCs/>
          <w:sz w:val="24"/>
          <w:szCs w:val="24"/>
        </w:rPr>
        <w:t>Информатика: методическое пособие для 7 – 9 классов /</w:t>
      </w:r>
      <w:r w:rsidRPr="00443424">
        <w:rPr>
          <w:rFonts w:ascii="Times New Roman" w:hAnsi="Times New Roman"/>
          <w:sz w:val="24"/>
          <w:szCs w:val="24"/>
        </w:rPr>
        <w:t xml:space="preserve"> Л. Л. </w:t>
      </w:r>
      <w:proofErr w:type="spellStart"/>
      <w:r w:rsidRPr="00443424">
        <w:rPr>
          <w:rFonts w:ascii="Times New Roman" w:hAnsi="Times New Roman"/>
          <w:sz w:val="24"/>
          <w:szCs w:val="24"/>
        </w:rPr>
        <w:t>Босова</w:t>
      </w:r>
      <w:proofErr w:type="spellEnd"/>
      <w:r w:rsidRPr="00443424">
        <w:rPr>
          <w:rFonts w:ascii="Times New Roman" w:hAnsi="Times New Roman"/>
          <w:sz w:val="24"/>
          <w:szCs w:val="24"/>
        </w:rPr>
        <w:t xml:space="preserve">, А. Ю. </w:t>
      </w:r>
      <w:proofErr w:type="spellStart"/>
      <w:r w:rsidRPr="00443424">
        <w:rPr>
          <w:rFonts w:ascii="Times New Roman" w:hAnsi="Times New Roman"/>
          <w:sz w:val="24"/>
          <w:szCs w:val="24"/>
        </w:rPr>
        <w:t>Босова</w:t>
      </w:r>
      <w:proofErr w:type="spellEnd"/>
      <w:r w:rsidRPr="00443424">
        <w:rPr>
          <w:rFonts w:ascii="Times New Roman" w:hAnsi="Times New Roman"/>
          <w:sz w:val="24"/>
          <w:szCs w:val="24"/>
        </w:rPr>
        <w:t xml:space="preserve"> – М.: БИНОМ. Лаборатория знаний, 2015. – 472 с.: ил.</w:t>
      </w:r>
    </w:p>
    <w:p w:rsidR="00495421" w:rsidRPr="00443424" w:rsidRDefault="00495421" w:rsidP="009C0CF7">
      <w:pPr>
        <w:widowControl/>
        <w:numPr>
          <w:ilvl w:val="0"/>
          <w:numId w:val="49"/>
        </w:numPr>
        <w:autoSpaceDE/>
        <w:autoSpaceDN/>
        <w:adjustRightInd/>
        <w:spacing w:line="23" w:lineRule="atLeast"/>
        <w:jc w:val="both"/>
        <w:rPr>
          <w:sz w:val="24"/>
          <w:szCs w:val="24"/>
        </w:rPr>
      </w:pPr>
      <w:proofErr w:type="spellStart"/>
      <w:r w:rsidRPr="00443424">
        <w:rPr>
          <w:sz w:val="24"/>
          <w:szCs w:val="24"/>
        </w:rPr>
        <w:t>Босова</w:t>
      </w:r>
      <w:proofErr w:type="spellEnd"/>
      <w:r w:rsidRPr="00443424">
        <w:rPr>
          <w:sz w:val="24"/>
          <w:szCs w:val="24"/>
        </w:rPr>
        <w:t xml:space="preserve"> Л.Л., </w:t>
      </w:r>
      <w:proofErr w:type="spellStart"/>
      <w:r w:rsidRPr="00443424">
        <w:rPr>
          <w:sz w:val="24"/>
          <w:szCs w:val="24"/>
        </w:rPr>
        <w:t>Босова</w:t>
      </w:r>
      <w:proofErr w:type="spellEnd"/>
      <w:r>
        <w:rPr>
          <w:sz w:val="24"/>
          <w:szCs w:val="24"/>
        </w:rPr>
        <w:t xml:space="preserve"> А.Ю. Информатика: Учебник для 8</w:t>
      </w:r>
      <w:r w:rsidRPr="00443424">
        <w:rPr>
          <w:sz w:val="24"/>
          <w:szCs w:val="24"/>
        </w:rPr>
        <w:t xml:space="preserve"> класса. – М.:</w:t>
      </w:r>
      <w:r>
        <w:rPr>
          <w:sz w:val="24"/>
          <w:szCs w:val="24"/>
        </w:rPr>
        <w:t xml:space="preserve"> БИНОМ. Лаборатория знаний, 2018</w:t>
      </w:r>
      <w:r w:rsidRPr="00443424">
        <w:rPr>
          <w:sz w:val="24"/>
          <w:szCs w:val="24"/>
        </w:rPr>
        <w:t>;</w:t>
      </w:r>
    </w:p>
    <w:p w:rsidR="00495421" w:rsidRPr="00443424" w:rsidRDefault="00495421" w:rsidP="009C0CF7">
      <w:pPr>
        <w:widowControl/>
        <w:numPr>
          <w:ilvl w:val="0"/>
          <w:numId w:val="49"/>
        </w:numPr>
        <w:autoSpaceDE/>
        <w:autoSpaceDN/>
        <w:adjustRightInd/>
        <w:spacing w:line="23" w:lineRule="atLeast"/>
        <w:jc w:val="both"/>
        <w:rPr>
          <w:sz w:val="24"/>
          <w:szCs w:val="24"/>
        </w:rPr>
      </w:pPr>
      <w:proofErr w:type="spellStart"/>
      <w:r w:rsidRPr="00443424">
        <w:rPr>
          <w:sz w:val="24"/>
          <w:szCs w:val="24"/>
        </w:rPr>
        <w:t>Босова</w:t>
      </w:r>
      <w:proofErr w:type="spellEnd"/>
      <w:r w:rsidRPr="00443424">
        <w:rPr>
          <w:sz w:val="24"/>
          <w:szCs w:val="24"/>
        </w:rPr>
        <w:t xml:space="preserve"> Л.Л., </w:t>
      </w:r>
      <w:proofErr w:type="spellStart"/>
      <w:r w:rsidRPr="00443424">
        <w:rPr>
          <w:sz w:val="24"/>
          <w:szCs w:val="24"/>
        </w:rPr>
        <w:t>Босова</w:t>
      </w:r>
      <w:proofErr w:type="spellEnd"/>
      <w:r w:rsidRPr="00443424">
        <w:rPr>
          <w:sz w:val="24"/>
          <w:szCs w:val="24"/>
        </w:rPr>
        <w:t xml:space="preserve"> А.Ю. Ин</w:t>
      </w:r>
      <w:r>
        <w:rPr>
          <w:sz w:val="24"/>
          <w:szCs w:val="24"/>
        </w:rPr>
        <w:t>форматика: рабочая тетрадь для 8</w:t>
      </w:r>
      <w:r w:rsidRPr="00443424">
        <w:rPr>
          <w:sz w:val="24"/>
          <w:szCs w:val="24"/>
        </w:rPr>
        <w:t xml:space="preserve"> класса: в 2 ч. – 3-е изд., стереотип. – М.: БИНОМ. Лаборатория знаний, 2018;</w:t>
      </w:r>
    </w:p>
    <w:p w:rsidR="00495421" w:rsidRPr="00443424" w:rsidRDefault="00796BCD" w:rsidP="009C0CF7">
      <w:pPr>
        <w:widowControl/>
        <w:numPr>
          <w:ilvl w:val="0"/>
          <w:numId w:val="49"/>
        </w:numPr>
        <w:autoSpaceDE/>
        <w:autoSpaceDN/>
        <w:adjustRightInd/>
        <w:spacing w:line="23" w:lineRule="atLeast"/>
        <w:jc w:val="both"/>
        <w:rPr>
          <w:sz w:val="24"/>
          <w:szCs w:val="24"/>
        </w:rPr>
      </w:pPr>
      <w:hyperlink r:id="rId8" w:history="1">
        <w:r w:rsidR="00495421">
          <w:rPr>
            <w:sz w:val="24"/>
            <w:szCs w:val="24"/>
          </w:rPr>
          <w:t>Информатика. 8</w:t>
        </w:r>
        <w:r w:rsidR="00495421" w:rsidRPr="00443424">
          <w:rPr>
            <w:sz w:val="24"/>
            <w:szCs w:val="24"/>
          </w:rPr>
          <w:t xml:space="preserve"> класс. Самостоятельные и контрольные работы. </w:t>
        </w:r>
        <w:proofErr w:type="spellStart"/>
        <w:r w:rsidR="00495421" w:rsidRPr="00443424">
          <w:rPr>
            <w:sz w:val="24"/>
            <w:szCs w:val="24"/>
          </w:rPr>
          <w:t>Босова</w:t>
        </w:r>
        <w:proofErr w:type="spellEnd"/>
        <w:r w:rsidR="00495421" w:rsidRPr="00443424">
          <w:rPr>
            <w:sz w:val="24"/>
            <w:szCs w:val="24"/>
          </w:rPr>
          <w:t xml:space="preserve"> Л.Л., </w:t>
        </w:r>
        <w:proofErr w:type="spellStart"/>
        <w:r w:rsidR="00495421" w:rsidRPr="00443424">
          <w:rPr>
            <w:sz w:val="24"/>
            <w:szCs w:val="24"/>
          </w:rPr>
          <w:t>Босов</w:t>
        </w:r>
        <w:r w:rsidR="00495421">
          <w:rPr>
            <w:sz w:val="24"/>
            <w:szCs w:val="24"/>
          </w:rPr>
          <w:t>а</w:t>
        </w:r>
        <w:proofErr w:type="spellEnd"/>
        <w:r w:rsidR="00495421">
          <w:rPr>
            <w:sz w:val="24"/>
            <w:szCs w:val="24"/>
          </w:rPr>
          <w:t xml:space="preserve"> А.Ю., Лобанов А.А. и др. (2018, 112 </w:t>
        </w:r>
        <w:r w:rsidR="00495421" w:rsidRPr="00443424">
          <w:rPr>
            <w:sz w:val="24"/>
            <w:szCs w:val="24"/>
          </w:rPr>
          <w:t>с.)</w:t>
        </w:r>
      </w:hyperlink>
      <w:r w:rsidR="00495421" w:rsidRPr="00443424">
        <w:rPr>
          <w:sz w:val="24"/>
          <w:szCs w:val="24"/>
        </w:rPr>
        <w:t> </w:t>
      </w:r>
    </w:p>
    <w:p w:rsidR="00495421" w:rsidRPr="00443424" w:rsidRDefault="00495421" w:rsidP="00495421">
      <w:pPr>
        <w:rPr>
          <w:b/>
          <w:sz w:val="24"/>
          <w:szCs w:val="24"/>
        </w:rPr>
      </w:pPr>
      <w:r w:rsidRPr="00443424">
        <w:rPr>
          <w:b/>
          <w:sz w:val="24"/>
          <w:szCs w:val="24"/>
        </w:rPr>
        <w:t>Список литературы для учащихся:</w:t>
      </w:r>
    </w:p>
    <w:p w:rsidR="00495421" w:rsidRPr="00443424" w:rsidRDefault="00495421" w:rsidP="009C0CF7">
      <w:pPr>
        <w:widowControl/>
        <w:numPr>
          <w:ilvl w:val="0"/>
          <w:numId w:val="50"/>
        </w:numPr>
        <w:autoSpaceDE/>
        <w:autoSpaceDN/>
        <w:adjustRightInd/>
        <w:spacing w:line="23" w:lineRule="atLeast"/>
        <w:jc w:val="both"/>
        <w:rPr>
          <w:sz w:val="24"/>
          <w:szCs w:val="24"/>
        </w:rPr>
      </w:pPr>
      <w:proofErr w:type="spellStart"/>
      <w:r w:rsidRPr="00443424">
        <w:rPr>
          <w:sz w:val="24"/>
          <w:szCs w:val="24"/>
        </w:rPr>
        <w:lastRenderedPageBreak/>
        <w:t>Босова</w:t>
      </w:r>
      <w:proofErr w:type="spellEnd"/>
      <w:r w:rsidRPr="00443424">
        <w:rPr>
          <w:sz w:val="24"/>
          <w:szCs w:val="24"/>
        </w:rPr>
        <w:t xml:space="preserve"> Л.Л., </w:t>
      </w:r>
      <w:proofErr w:type="spellStart"/>
      <w:r w:rsidRPr="00443424">
        <w:rPr>
          <w:sz w:val="24"/>
          <w:szCs w:val="24"/>
        </w:rPr>
        <w:t>Босова</w:t>
      </w:r>
      <w:proofErr w:type="spellEnd"/>
      <w:r>
        <w:rPr>
          <w:sz w:val="24"/>
          <w:szCs w:val="24"/>
        </w:rPr>
        <w:t xml:space="preserve"> А.Ю. Информатика: Учебник для 8</w:t>
      </w:r>
      <w:r w:rsidRPr="00443424">
        <w:rPr>
          <w:sz w:val="24"/>
          <w:szCs w:val="24"/>
        </w:rPr>
        <w:t xml:space="preserve"> класса. – М.:</w:t>
      </w:r>
      <w:r>
        <w:rPr>
          <w:sz w:val="24"/>
          <w:szCs w:val="24"/>
        </w:rPr>
        <w:t xml:space="preserve"> БИНОМ. Лаборатория знаний, 2018</w:t>
      </w:r>
      <w:r w:rsidRPr="00443424">
        <w:rPr>
          <w:sz w:val="24"/>
          <w:szCs w:val="24"/>
        </w:rPr>
        <w:t>;</w:t>
      </w:r>
    </w:p>
    <w:p w:rsidR="00495421" w:rsidRPr="00443424" w:rsidRDefault="00495421" w:rsidP="009C0CF7">
      <w:pPr>
        <w:widowControl/>
        <w:numPr>
          <w:ilvl w:val="0"/>
          <w:numId w:val="50"/>
        </w:numPr>
        <w:autoSpaceDE/>
        <w:autoSpaceDN/>
        <w:adjustRightInd/>
        <w:spacing w:line="23" w:lineRule="atLeast"/>
        <w:jc w:val="both"/>
        <w:rPr>
          <w:sz w:val="24"/>
          <w:szCs w:val="24"/>
        </w:rPr>
      </w:pPr>
      <w:proofErr w:type="spellStart"/>
      <w:r w:rsidRPr="00443424">
        <w:rPr>
          <w:sz w:val="24"/>
          <w:szCs w:val="24"/>
        </w:rPr>
        <w:t>Босова</w:t>
      </w:r>
      <w:proofErr w:type="spellEnd"/>
      <w:r w:rsidRPr="00443424">
        <w:rPr>
          <w:sz w:val="24"/>
          <w:szCs w:val="24"/>
        </w:rPr>
        <w:t xml:space="preserve"> Л.Л., </w:t>
      </w:r>
      <w:proofErr w:type="spellStart"/>
      <w:r w:rsidRPr="00443424">
        <w:rPr>
          <w:sz w:val="24"/>
          <w:szCs w:val="24"/>
        </w:rPr>
        <w:t>Босова</w:t>
      </w:r>
      <w:proofErr w:type="spellEnd"/>
      <w:r w:rsidRPr="00443424">
        <w:rPr>
          <w:sz w:val="24"/>
          <w:szCs w:val="24"/>
        </w:rPr>
        <w:t xml:space="preserve"> А.Ю. Ин</w:t>
      </w:r>
      <w:r>
        <w:rPr>
          <w:sz w:val="24"/>
          <w:szCs w:val="24"/>
        </w:rPr>
        <w:t>форматика: рабочая тетрадь для 8</w:t>
      </w:r>
      <w:r w:rsidRPr="00443424">
        <w:rPr>
          <w:sz w:val="24"/>
          <w:szCs w:val="24"/>
        </w:rPr>
        <w:t xml:space="preserve"> класса: в 2 ч. – 3-е изд., стереотип. – М.: БИНОМ. Лаборатория знаний, 2018;</w:t>
      </w:r>
    </w:p>
    <w:p w:rsidR="00495421" w:rsidRPr="009C0CF7" w:rsidRDefault="00495421" w:rsidP="00CC7451">
      <w:pPr>
        <w:spacing w:line="23" w:lineRule="atLeast"/>
        <w:ind w:left="720"/>
        <w:jc w:val="center"/>
        <w:rPr>
          <w:b/>
          <w:bCs/>
          <w:sz w:val="24"/>
          <w:szCs w:val="24"/>
        </w:rPr>
      </w:pPr>
    </w:p>
    <w:p w:rsidR="009C0CF7" w:rsidRPr="009C0CF7" w:rsidRDefault="009C0CF7" w:rsidP="009C0CF7">
      <w:pPr>
        <w:rPr>
          <w:b/>
          <w:sz w:val="24"/>
          <w:szCs w:val="24"/>
        </w:rPr>
      </w:pPr>
      <w:r w:rsidRPr="009C0CF7">
        <w:rPr>
          <w:b/>
          <w:sz w:val="24"/>
          <w:szCs w:val="24"/>
        </w:rPr>
        <w:t>Средства обучения:</w:t>
      </w:r>
    </w:p>
    <w:p w:rsidR="009C0CF7" w:rsidRPr="009C0CF7" w:rsidRDefault="009C0CF7" w:rsidP="009C0CF7">
      <w:pPr>
        <w:pStyle w:val="ab"/>
        <w:numPr>
          <w:ilvl w:val="0"/>
          <w:numId w:val="51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9C0CF7">
        <w:rPr>
          <w:rFonts w:ascii="Times New Roman" w:hAnsi="Times New Roman"/>
          <w:sz w:val="24"/>
          <w:szCs w:val="24"/>
        </w:rPr>
        <w:t xml:space="preserve">Единая коллекция цифровых образовательных ресурсов: [Электронный ресурс]. – Режим доступа: </w:t>
      </w:r>
      <w:hyperlink r:id="rId9" w:history="1">
        <w:r w:rsidRPr="009C0CF7">
          <w:rPr>
            <w:rStyle w:val="a5"/>
            <w:rFonts w:ascii="Times New Roman" w:hAnsi="Times New Roman"/>
          </w:rPr>
          <w:t>http://school-collection.edu.ru</w:t>
        </w:r>
      </w:hyperlink>
      <w:r w:rsidRPr="009C0CF7">
        <w:rPr>
          <w:rFonts w:ascii="Times New Roman" w:hAnsi="Times New Roman"/>
          <w:sz w:val="24"/>
          <w:szCs w:val="24"/>
        </w:rPr>
        <w:t>. – (Дата обращения: 15.02.2016).</w:t>
      </w:r>
    </w:p>
    <w:p w:rsidR="009C0CF7" w:rsidRPr="009C0CF7" w:rsidRDefault="009C0CF7" w:rsidP="009C0CF7">
      <w:pPr>
        <w:pStyle w:val="ab"/>
        <w:numPr>
          <w:ilvl w:val="0"/>
          <w:numId w:val="51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9C0CF7">
        <w:rPr>
          <w:rFonts w:ascii="Times New Roman" w:hAnsi="Times New Roman"/>
          <w:sz w:val="24"/>
          <w:szCs w:val="24"/>
        </w:rPr>
        <w:t xml:space="preserve">Методическая служба: [Электронный ресурс]. – Режим доступа: </w:t>
      </w:r>
      <w:hyperlink r:id="rId10" w:history="1">
        <w:r w:rsidRPr="009C0CF7">
          <w:rPr>
            <w:rStyle w:val="a5"/>
            <w:rFonts w:ascii="Times New Roman" w:hAnsi="Times New Roman"/>
          </w:rPr>
          <w:t>http://metodist.lbz.ru/authors/informatika/3</w:t>
        </w:r>
      </w:hyperlink>
      <w:r w:rsidRPr="009C0CF7">
        <w:rPr>
          <w:rFonts w:ascii="Times New Roman" w:hAnsi="Times New Roman"/>
          <w:sz w:val="24"/>
          <w:szCs w:val="24"/>
        </w:rPr>
        <w:t>. - (Дата обращения: 15.02.2016).</w:t>
      </w:r>
    </w:p>
    <w:p w:rsidR="009C0CF7" w:rsidRDefault="009C0CF7" w:rsidP="00CC7451">
      <w:pPr>
        <w:spacing w:line="23" w:lineRule="atLeast"/>
        <w:ind w:left="720"/>
        <w:jc w:val="center"/>
        <w:rPr>
          <w:b/>
          <w:bCs/>
          <w:sz w:val="24"/>
          <w:szCs w:val="24"/>
        </w:rPr>
      </w:pPr>
    </w:p>
    <w:p w:rsidR="009C0CF7" w:rsidRPr="00443424" w:rsidRDefault="009C0CF7" w:rsidP="009C0CF7">
      <w:pPr>
        <w:ind w:firstLine="567"/>
        <w:jc w:val="both"/>
        <w:rPr>
          <w:sz w:val="24"/>
          <w:szCs w:val="24"/>
        </w:rPr>
      </w:pPr>
      <w:r w:rsidRPr="00443424">
        <w:rPr>
          <w:sz w:val="24"/>
          <w:szCs w:val="24"/>
        </w:rPr>
        <w:t xml:space="preserve">В кабинете информатики оборудованы одно рабочее место преподавателя и </w:t>
      </w:r>
      <w:r w:rsidR="00666733">
        <w:rPr>
          <w:sz w:val="24"/>
          <w:szCs w:val="24"/>
        </w:rPr>
        <w:t>9</w:t>
      </w:r>
      <w:r w:rsidRPr="00443424">
        <w:rPr>
          <w:sz w:val="24"/>
          <w:szCs w:val="24"/>
        </w:rPr>
        <w:t>-рабочих мест учащихся, снабженных стандартным комплектом: системный блок, монитор, клавиатура и мышь.</w:t>
      </w:r>
    </w:p>
    <w:p w:rsidR="009C0CF7" w:rsidRDefault="009C0CF7" w:rsidP="009C0CF7">
      <w:pPr>
        <w:spacing w:line="23" w:lineRule="atLeast"/>
        <w:ind w:left="720"/>
        <w:jc w:val="both"/>
        <w:rPr>
          <w:b/>
          <w:bCs/>
          <w:sz w:val="24"/>
          <w:szCs w:val="24"/>
        </w:rPr>
      </w:pPr>
    </w:p>
    <w:p w:rsidR="009C0CF7" w:rsidRPr="00443424" w:rsidRDefault="009C0CF7" w:rsidP="009C0CF7">
      <w:pPr>
        <w:rPr>
          <w:b/>
          <w:sz w:val="24"/>
          <w:szCs w:val="24"/>
        </w:rPr>
      </w:pPr>
      <w:r w:rsidRPr="00443424">
        <w:rPr>
          <w:b/>
          <w:sz w:val="24"/>
          <w:szCs w:val="24"/>
        </w:rPr>
        <w:t>Периферийное оборудование:</w:t>
      </w:r>
    </w:p>
    <w:p w:rsidR="009C0CF7" w:rsidRPr="00443424" w:rsidRDefault="009C0CF7" w:rsidP="009C0CF7">
      <w:pPr>
        <w:pStyle w:val="ab"/>
        <w:numPr>
          <w:ilvl w:val="0"/>
          <w:numId w:val="52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>принтер (черно-белой печати, формата А4);</w:t>
      </w:r>
    </w:p>
    <w:p w:rsidR="009C0CF7" w:rsidRPr="00443424" w:rsidRDefault="009C0CF7" w:rsidP="009C0CF7">
      <w:pPr>
        <w:pStyle w:val="ab"/>
        <w:numPr>
          <w:ilvl w:val="0"/>
          <w:numId w:val="52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>устройства для ввода визуальной информации (сканер);</w:t>
      </w:r>
    </w:p>
    <w:p w:rsidR="009C0CF7" w:rsidRPr="00443424" w:rsidRDefault="009C0CF7" w:rsidP="009C0CF7">
      <w:pPr>
        <w:pStyle w:val="ab"/>
        <w:numPr>
          <w:ilvl w:val="0"/>
          <w:numId w:val="52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>акустические колонки в составе рабочего места преподавателя;</w:t>
      </w:r>
    </w:p>
    <w:p w:rsidR="009C0CF7" w:rsidRPr="00443424" w:rsidRDefault="009C0CF7" w:rsidP="009C0CF7">
      <w:pPr>
        <w:pStyle w:val="ab"/>
        <w:numPr>
          <w:ilvl w:val="0"/>
          <w:numId w:val="52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>комплект оборудования для подключения к сети Интернет.</w:t>
      </w:r>
    </w:p>
    <w:p w:rsidR="009C0CF7" w:rsidRPr="00443424" w:rsidRDefault="009C0CF7" w:rsidP="009C0CF7">
      <w:pPr>
        <w:rPr>
          <w:sz w:val="24"/>
          <w:szCs w:val="24"/>
        </w:rPr>
      </w:pPr>
    </w:p>
    <w:p w:rsidR="009C0CF7" w:rsidRPr="00443424" w:rsidRDefault="009C0CF7" w:rsidP="009C0CF7">
      <w:pPr>
        <w:rPr>
          <w:b/>
          <w:sz w:val="24"/>
          <w:szCs w:val="24"/>
        </w:rPr>
      </w:pPr>
      <w:r w:rsidRPr="00443424">
        <w:rPr>
          <w:b/>
          <w:sz w:val="24"/>
          <w:szCs w:val="24"/>
        </w:rPr>
        <w:t>Программное обеспечение:</w:t>
      </w:r>
    </w:p>
    <w:p w:rsidR="009C0CF7" w:rsidRPr="00443424" w:rsidRDefault="009C0CF7" w:rsidP="009C0CF7">
      <w:pPr>
        <w:pStyle w:val="ab"/>
        <w:numPr>
          <w:ilvl w:val="0"/>
          <w:numId w:val="53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 xml:space="preserve">операционная система </w:t>
      </w:r>
      <w:r w:rsidRPr="00443424">
        <w:rPr>
          <w:rFonts w:ascii="Times New Roman" w:hAnsi="Times New Roman"/>
          <w:sz w:val="24"/>
          <w:szCs w:val="24"/>
          <w:lang w:val="en-US"/>
        </w:rPr>
        <w:t>Windows</w:t>
      </w:r>
      <w:r w:rsidRPr="00443424">
        <w:rPr>
          <w:rFonts w:ascii="Times New Roman" w:hAnsi="Times New Roman"/>
          <w:sz w:val="24"/>
          <w:szCs w:val="24"/>
        </w:rPr>
        <w:t>;</w:t>
      </w:r>
    </w:p>
    <w:p w:rsidR="009C0CF7" w:rsidRPr="00443424" w:rsidRDefault="009C0CF7" w:rsidP="009C0CF7">
      <w:pPr>
        <w:pStyle w:val="ab"/>
        <w:numPr>
          <w:ilvl w:val="0"/>
          <w:numId w:val="53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>браузер (в составе операционных систем);</w:t>
      </w:r>
    </w:p>
    <w:p w:rsidR="009C0CF7" w:rsidRPr="00443424" w:rsidRDefault="009C0CF7" w:rsidP="009C0CF7">
      <w:pPr>
        <w:pStyle w:val="ab"/>
        <w:numPr>
          <w:ilvl w:val="0"/>
          <w:numId w:val="53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>мультимедиа проигрыватель (в составе операционной системы);</w:t>
      </w:r>
    </w:p>
    <w:p w:rsidR="009C0CF7" w:rsidRPr="00443424" w:rsidRDefault="009C0CF7" w:rsidP="009C0CF7">
      <w:pPr>
        <w:pStyle w:val="ab"/>
        <w:numPr>
          <w:ilvl w:val="0"/>
          <w:numId w:val="53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>антивирусная программа;</w:t>
      </w:r>
    </w:p>
    <w:p w:rsidR="009C0CF7" w:rsidRPr="00443424" w:rsidRDefault="009C0CF7" w:rsidP="009C0CF7">
      <w:pPr>
        <w:pStyle w:val="ab"/>
        <w:numPr>
          <w:ilvl w:val="0"/>
          <w:numId w:val="53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>программа-архиватор;</w:t>
      </w:r>
    </w:p>
    <w:p w:rsidR="009C0CF7" w:rsidRPr="00443424" w:rsidRDefault="009C0CF7" w:rsidP="009C0CF7">
      <w:pPr>
        <w:pStyle w:val="ab"/>
        <w:numPr>
          <w:ilvl w:val="0"/>
          <w:numId w:val="53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443424">
        <w:rPr>
          <w:rFonts w:ascii="Times New Roman" w:hAnsi="Times New Roman"/>
          <w:sz w:val="24"/>
          <w:szCs w:val="24"/>
        </w:rPr>
        <w:t xml:space="preserve">клавиатурный тренажер; </w:t>
      </w:r>
    </w:p>
    <w:p w:rsidR="009C0CF7" w:rsidRPr="00443424" w:rsidRDefault="009C0CF7" w:rsidP="009C0CF7">
      <w:pPr>
        <w:pStyle w:val="ab"/>
        <w:numPr>
          <w:ilvl w:val="0"/>
          <w:numId w:val="53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443424">
        <w:rPr>
          <w:rFonts w:ascii="Times New Roman" w:hAnsi="Times New Roman"/>
          <w:sz w:val="24"/>
          <w:szCs w:val="24"/>
        </w:rPr>
        <w:t xml:space="preserve">интегрированное офисное приложение: </w:t>
      </w:r>
    </w:p>
    <w:p w:rsidR="009C0CF7" w:rsidRPr="00443424" w:rsidRDefault="009C0CF7" w:rsidP="009C0CF7">
      <w:pPr>
        <w:pStyle w:val="ab"/>
        <w:numPr>
          <w:ilvl w:val="0"/>
          <w:numId w:val="54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443424">
        <w:rPr>
          <w:rFonts w:ascii="Times New Roman" w:hAnsi="Times New Roman"/>
          <w:sz w:val="24"/>
          <w:szCs w:val="24"/>
        </w:rPr>
        <w:t xml:space="preserve">текстовый редактор, </w:t>
      </w:r>
    </w:p>
    <w:p w:rsidR="009C0CF7" w:rsidRPr="00443424" w:rsidRDefault="009C0CF7" w:rsidP="009C0CF7">
      <w:pPr>
        <w:pStyle w:val="ab"/>
        <w:numPr>
          <w:ilvl w:val="0"/>
          <w:numId w:val="54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443424">
        <w:rPr>
          <w:rFonts w:ascii="Times New Roman" w:hAnsi="Times New Roman"/>
          <w:sz w:val="24"/>
          <w:szCs w:val="24"/>
        </w:rPr>
        <w:t xml:space="preserve">программу разработки презентаций, </w:t>
      </w:r>
    </w:p>
    <w:p w:rsidR="009C0CF7" w:rsidRPr="00443424" w:rsidRDefault="009C0CF7" w:rsidP="009C0CF7">
      <w:pPr>
        <w:pStyle w:val="ab"/>
        <w:numPr>
          <w:ilvl w:val="0"/>
          <w:numId w:val="54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443424">
        <w:rPr>
          <w:rFonts w:ascii="Times New Roman" w:hAnsi="Times New Roman"/>
          <w:sz w:val="24"/>
          <w:szCs w:val="24"/>
        </w:rPr>
        <w:t xml:space="preserve">электронные таблицы; </w:t>
      </w:r>
    </w:p>
    <w:p w:rsidR="009C0CF7" w:rsidRPr="00443424" w:rsidRDefault="009C0CF7" w:rsidP="009C0CF7">
      <w:pPr>
        <w:pStyle w:val="ab"/>
        <w:numPr>
          <w:ilvl w:val="0"/>
          <w:numId w:val="54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 xml:space="preserve">растровый и векторный графические редакторы; </w:t>
      </w:r>
    </w:p>
    <w:p w:rsidR="009338CC" w:rsidRPr="00CC7451" w:rsidRDefault="009338CC" w:rsidP="00CC7451">
      <w:pPr>
        <w:shd w:val="clear" w:color="auto" w:fill="FFFFFF"/>
        <w:spacing w:line="23" w:lineRule="atLeast"/>
        <w:rPr>
          <w:b/>
          <w:sz w:val="24"/>
          <w:szCs w:val="24"/>
        </w:rPr>
      </w:pPr>
    </w:p>
    <w:p w:rsidR="009338CC" w:rsidRPr="00CC7451" w:rsidRDefault="009338CC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t>Электронные учебные пособия</w:t>
      </w:r>
    </w:p>
    <w:p w:rsidR="009338CC" w:rsidRPr="00CC7451" w:rsidRDefault="00796BCD" w:rsidP="009C0CF7">
      <w:pPr>
        <w:widowControl/>
        <w:numPr>
          <w:ilvl w:val="0"/>
          <w:numId w:val="2"/>
        </w:numPr>
        <w:suppressAutoHyphens/>
        <w:autoSpaceDE/>
        <w:autoSpaceDN/>
        <w:adjustRightInd/>
        <w:spacing w:line="23" w:lineRule="atLeast"/>
        <w:rPr>
          <w:sz w:val="24"/>
          <w:szCs w:val="24"/>
        </w:rPr>
      </w:pPr>
      <w:hyperlink r:id="rId11" w:history="1">
        <w:r w:rsidR="009338CC" w:rsidRPr="00CC7451">
          <w:rPr>
            <w:rStyle w:val="a5"/>
            <w:sz w:val="24"/>
            <w:szCs w:val="24"/>
          </w:rPr>
          <w:t>http://www.metodist.ru</w:t>
        </w:r>
      </w:hyperlink>
      <w:r w:rsidR="009338CC" w:rsidRPr="00CC7451">
        <w:rPr>
          <w:sz w:val="24"/>
          <w:szCs w:val="24"/>
        </w:rPr>
        <w:t xml:space="preserve">  Лаборатория информатики МИОО</w:t>
      </w:r>
    </w:p>
    <w:p w:rsidR="009338CC" w:rsidRPr="00CC7451" w:rsidRDefault="00796BCD" w:rsidP="009C0CF7">
      <w:pPr>
        <w:widowControl/>
        <w:numPr>
          <w:ilvl w:val="0"/>
          <w:numId w:val="2"/>
        </w:numPr>
        <w:suppressAutoHyphens/>
        <w:autoSpaceDE/>
        <w:autoSpaceDN/>
        <w:adjustRightInd/>
        <w:spacing w:line="23" w:lineRule="atLeast"/>
        <w:rPr>
          <w:sz w:val="24"/>
          <w:szCs w:val="24"/>
        </w:rPr>
      </w:pPr>
      <w:hyperlink r:id="rId12" w:history="1">
        <w:r w:rsidR="009338CC" w:rsidRPr="00CC7451">
          <w:rPr>
            <w:rStyle w:val="a5"/>
            <w:sz w:val="24"/>
            <w:szCs w:val="24"/>
          </w:rPr>
          <w:t>http://www.it-n.ru</w:t>
        </w:r>
      </w:hyperlink>
      <w:r w:rsidR="009338CC" w:rsidRPr="00CC7451">
        <w:rPr>
          <w:sz w:val="24"/>
          <w:szCs w:val="24"/>
        </w:rPr>
        <w:t xml:space="preserve"> Сеть творческих учителей информатики</w:t>
      </w:r>
    </w:p>
    <w:p w:rsidR="009338CC" w:rsidRPr="00CC7451" w:rsidRDefault="00796BCD" w:rsidP="009C0CF7">
      <w:pPr>
        <w:widowControl/>
        <w:numPr>
          <w:ilvl w:val="0"/>
          <w:numId w:val="2"/>
        </w:numPr>
        <w:suppressAutoHyphens/>
        <w:autoSpaceDE/>
        <w:autoSpaceDN/>
        <w:adjustRightInd/>
        <w:spacing w:line="23" w:lineRule="atLeast"/>
        <w:rPr>
          <w:sz w:val="24"/>
          <w:szCs w:val="24"/>
        </w:rPr>
      </w:pPr>
      <w:hyperlink r:id="rId13" w:history="1">
        <w:r w:rsidR="009338CC" w:rsidRPr="00CC7451">
          <w:rPr>
            <w:rStyle w:val="a5"/>
            <w:sz w:val="24"/>
            <w:szCs w:val="24"/>
          </w:rPr>
          <w:t>http://www.metod-kopilka.ru</w:t>
        </w:r>
      </w:hyperlink>
      <w:r w:rsidR="009338CC" w:rsidRPr="00CC7451">
        <w:rPr>
          <w:sz w:val="24"/>
          <w:szCs w:val="24"/>
        </w:rPr>
        <w:t xml:space="preserve"> Методическая копилка учителя информатики</w:t>
      </w:r>
    </w:p>
    <w:p w:rsidR="009338CC" w:rsidRPr="00CC7451" w:rsidRDefault="00796BCD" w:rsidP="009C0CF7">
      <w:pPr>
        <w:widowControl/>
        <w:numPr>
          <w:ilvl w:val="0"/>
          <w:numId w:val="2"/>
        </w:numPr>
        <w:suppressAutoHyphens/>
        <w:autoSpaceDE/>
        <w:autoSpaceDN/>
        <w:adjustRightInd/>
        <w:spacing w:line="23" w:lineRule="atLeast"/>
        <w:rPr>
          <w:sz w:val="24"/>
          <w:szCs w:val="24"/>
        </w:rPr>
      </w:pPr>
      <w:hyperlink r:id="rId14" w:history="1">
        <w:r w:rsidR="009338CC" w:rsidRPr="00CC7451">
          <w:rPr>
            <w:rStyle w:val="a5"/>
            <w:sz w:val="24"/>
            <w:szCs w:val="24"/>
          </w:rPr>
          <w:t>http://fcior.edu.ru</w:t>
        </w:r>
      </w:hyperlink>
      <w:hyperlink r:id="rId15" w:history="1">
        <w:r w:rsidR="009338CC" w:rsidRPr="00CC7451">
          <w:rPr>
            <w:rStyle w:val="a5"/>
            <w:sz w:val="24"/>
            <w:szCs w:val="24"/>
          </w:rPr>
          <w:t>http://eor.edu.ru</w:t>
        </w:r>
      </w:hyperlink>
      <w:r w:rsidR="009338CC" w:rsidRPr="00CC7451">
        <w:rPr>
          <w:sz w:val="24"/>
          <w:szCs w:val="24"/>
        </w:rPr>
        <w:t xml:space="preserve"> Федеральный центр информационных образовательных ресурсов (ОМ</w:t>
      </w:r>
      <w:r w:rsidR="009338CC" w:rsidRPr="00CC7451">
        <w:rPr>
          <w:sz w:val="24"/>
          <w:szCs w:val="24"/>
          <w:lang w:val="en-US"/>
        </w:rPr>
        <w:t>C</w:t>
      </w:r>
      <w:r w:rsidR="009338CC" w:rsidRPr="00CC7451">
        <w:rPr>
          <w:sz w:val="24"/>
          <w:szCs w:val="24"/>
        </w:rPr>
        <w:t>)</w:t>
      </w:r>
    </w:p>
    <w:p w:rsidR="009338CC" w:rsidRPr="00CC7451" w:rsidRDefault="00796BCD" w:rsidP="009C0CF7">
      <w:pPr>
        <w:widowControl/>
        <w:numPr>
          <w:ilvl w:val="0"/>
          <w:numId w:val="2"/>
        </w:numPr>
        <w:suppressAutoHyphens/>
        <w:autoSpaceDE/>
        <w:autoSpaceDN/>
        <w:adjustRightInd/>
        <w:spacing w:line="23" w:lineRule="atLeast"/>
        <w:rPr>
          <w:sz w:val="24"/>
          <w:szCs w:val="24"/>
        </w:rPr>
      </w:pPr>
      <w:hyperlink r:id="rId16" w:history="1">
        <w:r w:rsidR="009338CC" w:rsidRPr="00CC7451">
          <w:rPr>
            <w:rStyle w:val="a5"/>
            <w:sz w:val="24"/>
            <w:szCs w:val="24"/>
          </w:rPr>
          <w:t>http://pedsovet.su</w:t>
        </w:r>
      </w:hyperlink>
      <w:r w:rsidR="009338CC" w:rsidRPr="00CC7451">
        <w:rPr>
          <w:sz w:val="24"/>
          <w:szCs w:val="24"/>
        </w:rPr>
        <w:t xml:space="preserve"> Педагогическое сообщество</w:t>
      </w:r>
    </w:p>
    <w:p w:rsidR="009338CC" w:rsidRPr="00CC7451" w:rsidRDefault="00796BCD" w:rsidP="009C0CF7">
      <w:pPr>
        <w:widowControl/>
        <w:numPr>
          <w:ilvl w:val="0"/>
          <w:numId w:val="2"/>
        </w:numPr>
        <w:suppressAutoHyphens/>
        <w:autoSpaceDE/>
        <w:autoSpaceDN/>
        <w:adjustRightInd/>
        <w:spacing w:line="23" w:lineRule="atLeast"/>
        <w:rPr>
          <w:sz w:val="24"/>
          <w:szCs w:val="24"/>
        </w:rPr>
      </w:pPr>
      <w:hyperlink r:id="rId17" w:history="1">
        <w:r w:rsidR="009338CC" w:rsidRPr="00CC7451">
          <w:rPr>
            <w:rStyle w:val="a5"/>
            <w:sz w:val="24"/>
            <w:szCs w:val="24"/>
          </w:rPr>
          <w:t>http://school-collection.edu.ru</w:t>
        </w:r>
      </w:hyperlink>
      <w:r w:rsidR="009338CC" w:rsidRPr="00CC7451">
        <w:rPr>
          <w:sz w:val="24"/>
          <w:szCs w:val="24"/>
        </w:rPr>
        <w:t xml:space="preserve"> Единая коллекция цифровых образовательных ресурсов.</w:t>
      </w:r>
    </w:p>
    <w:p w:rsidR="00413713" w:rsidRPr="00CC7451" w:rsidRDefault="00413713" w:rsidP="00CC7451">
      <w:pPr>
        <w:spacing w:line="23" w:lineRule="atLeast"/>
        <w:rPr>
          <w:sz w:val="24"/>
          <w:szCs w:val="24"/>
        </w:rPr>
        <w:sectPr w:rsidR="00413713" w:rsidRPr="00CC7451" w:rsidSect="00CC7451">
          <w:type w:val="nextColumn"/>
          <w:pgSz w:w="11906" w:h="16838"/>
          <w:pgMar w:top="1418" w:right="1134" w:bottom="1134" w:left="1134" w:header="709" w:footer="709" w:gutter="0"/>
          <w:cols w:space="708"/>
          <w:docGrid w:linePitch="360"/>
        </w:sectPr>
      </w:pPr>
    </w:p>
    <w:p w:rsidR="006F3C97" w:rsidRPr="00CC7451" w:rsidRDefault="006F3C97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lastRenderedPageBreak/>
        <w:t>Входной контроль_ 8 класс</w:t>
      </w:r>
    </w:p>
    <w:p w:rsidR="006F3C97" w:rsidRPr="00CC7451" w:rsidRDefault="006F3C97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  <w:lang w:val="en-US"/>
        </w:rPr>
        <w:t>I</w:t>
      </w:r>
      <w:r w:rsidRPr="00CC7451">
        <w:rPr>
          <w:b/>
          <w:sz w:val="24"/>
          <w:szCs w:val="24"/>
        </w:rPr>
        <w:t xml:space="preserve"> вариант</w:t>
      </w:r>
    </w:p>
    <w:p w:rsidR="00CC7451" w:rsidRDefault="006F3C97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t>Часть А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pacing w:after="0" w:line="23" w:lineRule="atLeast"/>
        <w:ind w:hanging="357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Непрерывным называют сигнал: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ind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Принимающий конечное число определенных значений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ind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Непрерывно изменяющийся во времени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Несущий текстовую информацию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Несущий какую-либо информацию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Информацию, не зависящую от личного мнения или суждения, называют: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Понятной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Актуальной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Объективной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Полезной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К формальным языкам можно отнести: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Русский язык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Латынь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Китайский язык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Французский язык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Информационные процессы – это: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Процессы строительства зданий и сооружений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Процессы химической и механической очистки воды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Процессы сбора, хранения, обработки, поиска и передачи информации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Процессы производства электроэнергии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Укажите, в какой из групп устройств перечислены только устройства ввода информации: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Принтер, монитор, акустические колонки, микрофон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Клавиатура, сканер, микрофон, мышь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Клавиатура, джойстик, монитор, мышь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CC7451">
        <w:rPr>
          <w:rFonts w:ascii="Times New Roman" w:hAnsi="Times New Roman"/>
          <w:sz w:val="24"/>
          <w:szCs w:val="24"/>
        </w:rPr>
        <w:t>Флеш</w:t>
      </w:r>
      <w:proofErr w:type="spellEnd"/>
      <w:r w:rsidRPr="00CC7451">
        <w:rPr>
          <w:rFonts w:ascii="Times New Roman" w:hAnsi="Times New Roman"/>
          <w:sz w:val="24"/>
          <w:szCs w:val="24"/>
        </w:rPr>
        <w:t>-память, сканер, микрофон, мышь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Компьютерная программа может управлять работой компьютера, если она находится: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В оперативной памяти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На </w:t>
      </w:r>
      <w:r w:rsidRPr="00CC7451">
        <w:rPr>
          <w:rFonts w:ascii="Times New Roman" w:hAnsi="Times New Roman"/>
          <w:sz w:val="24"/>
          <w:szCs w:val="24"/>
          <w:lang w:val="en-US"/>
        </w:rPr>
        <w:t>DVD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На жестком диске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На </w:t>
      </w:r>
      <w:r w:rsidRPr="00CC7451">
        <w:rPr>
          <w:rFonts w:ascii="Times New Roman" w:hAnsi="Times New Roman"/>
          <w:sz w:val="24"/>
          <w:szCs w:val="24"/>
          <w:lang w:val="en-US"/>
        </w:rPr>
        <w:t>CD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Совокупность всех программ, предназначенных для выполнения на компьютере, называют: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Системой программирования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Программным обеспечением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Операционной системой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Приложениями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Тип файла можно определить, зная его: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Размер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Расширение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Дату создания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Размещение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Полное имя файла было </w:t>
      </w:r>
      <w:r w:rsidRPr="00CC7451">
        <w:rPr>
          <w:rFonts w:ascii="Times New Roman" w:hAnsi="Times New Roman"/>
          <w:sz w:val="24"/>
          <w:szCs w:val="24"/>
          <w:lang w:val="en-US"/>
        </w:rPr>
        <w:t>C</w:t>
      </w:r>
      <w:r w:rsidRPr="00CC7451">
        <w:rPr>
          <w:rFonts w:ascii="Times New Roman" w:hAnsi="Times New Roman"/>
          <w:sz w:val="24"/>
          <w:szCs w:val="24"/>
        </w:rPr>
        <w:t>:\Задачи\Физика.</w:t>
      </w:r>
      <w:r w:rsidRPr="00CC7451">
        <w:rPr>
          <w:rFonts w:ascii="Times New Roman" w:hAnsi="Times New Roman"/>
          <w:sz w:val="24"/>
          <w:szCs w:val="24"/>
          <w:lang w:val="en-US"/>
        </w:rPr>
        <w:t>doc</w:t>
      </w:r>
      <w:r w:rsidRPr="00CC7451">
        <w:rPr>
          <w:rFonts w:ascii="Times New Roman" w:hAnsi="Times New Roman"/>
          <w:sz w:val="24"/>
          <w:szCs w:val="24"/>
        </w:rPr>
        <w:t xml:space="preserve">. Его переместили в каталог </w:t>
      </w:r>
      <w:r w:rsidRPr="00CC7451">
        <w:rPr>
          <w:rFonts w:ascii="Times New Roman" w:hAnsi="Times New Roman"/>
          <w:sz w:val="24"/>
          <w:szCs w:val="24"/>
          <w:lang w:val="en-US"/>
        </w:rPr>
        <w:t>Tasks</w:t>
      </w:r>
      <w:r w:rsidRPr="00CC7451">
        <w:rPr>
          <w:rFonts w:ascii="Times New Roman" w:hAnsi="Times New Roman"/>
          <w:sz w:val="24"/>
          <w:szCs w:val="24"/>
        </w:rPr>
        <w:t xml:space="preserve"> корневого каталога диска </w:t>
      </w:r>
      <w:r w:rsidRPr="00CC7451">
        <w:rPr>
          <w:rFonts w:ascii="Times New Roman" w:hAnsi="Times New Roman"/>
          <w:sz w:val="24"/>
          <w:szCs w:val="24"/>
          <w:lang w:val="en-US"/>
        </w:rPr>
        <w:t>D</w:t>
      </w:r>
      <w:r w:rsidRPr="00CC7451">
        <w:rPr>
          <w:rFonts w:ascii="Times New Roman" w:hAnsi="Times New Roman"/>
          <w:sz w:val="24"/>
          <w:szCs w:val="24"/>
        </w:rPr>
        <w:t>:. Каким стало полное имя файла после его перемещения?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  <w:lang w:val="en-US"/>
        </w:rPr>
        <w:t>D:\Tasks\</w:t>
      </w:r>
      <w:r w:rsidRPr="00CC7451">
        <w:rPr>
          <w:rFonts w:ascii="Times New Roman" w:hAnsi="Times New Roman"/>
          <w:sz w:val="24"/>
          <w:szCs w:val="24"/>
        </w:rPr>
        <w:t>Физика</w:t>
      </w:r>
      <w:r w:rsidRPr="00CC7451">
        <w:rPr>
          <w:rFonts w:ascii="Times New Roman" w:hAnsi="Times New Roman"/>
          <w:sz w:val="24"/>
          <w:szCs w:val="24"/>
          <w:lang w:val="en-US"/>
        </w:rPr>
        <w:t>.txt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  <w:lang w:val="en-US"/>
        </w:rPr>
        <w:t>D:\Tasks\</w:t>
      </w:r>
      <w:r w:rsidRPr="00CC7451">
        <w:rPr>
          <w:rFonts w:ascii="Times New Roman" w:hAnsi="Times New Roman"/>
          <w:sz w:val="24"/>
          <w:szCs w:val="24"/>
        </w:rPr>
        <w:t>Физика</w:t>
      </w:r>
      <w:r w:rsidRPr="00CC7451">
        <w:rPr>
          <w:rFonts w:ascii="Times New Roman" w:hAnsi="Times New Roman"/>
          <w:sz w:val="24"/>
          <w:szCs w:val="24"/>
          <w:lang w:val="en-US"/>
        </w:rPr>
        <w:t>.doc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  <w:lang w:val="en-US"/>
        </w:rPr>
        <w:t>D:\</w:t>
      </w:r>
      <w:r w:rsidRPr="00CC7451">
        <w:rPr>
          <w:rFonts w:ascii="Times New Roman" w:hAnsi="Times New Roman"/>
          <w:sz w:val="24"/>
          <w:szCs w:val="24"/>
        </w:rPr>
        <w:t>Задачи\</w:t>
      </w:r>
      <w:r w:rsidRPr="00CC7451">
        <w:rPr>
          <w:rFonts w:ascii="Times New Roman" w:hAnsi="Times New Roman"/>
          <w:sz w:val="24"/>
          <w:szCs w:val="24"/>
          <w:lang w:val="en-US"/>
        </w:rPr>
        <w:t>Tasks\</w:t>
      </w:r>
      <w:r w:rsidRPr="00CC7451">
        <w:rPr>
          <w:rFonts w:ascii="Times New Roman" w:hAnsi="Times New Roman"/>
          <w:sz w:val="24"/>
          <w:szCs w:val="24"/>
        </w:rPr>
        <w:t>Физика.</w:t>
      </w:r>
      <w:r w:rsidRPr="00CC7451">
        <w:rPr>
          <w:rFonts w:ascii="Times New Roman" w:hAnsi="Times New Roman"/>
          <w:sz w:val="24"/>
          <w:szCs w:val="24"/>
          <w:lang w:val="en-US"/>
        </w:rPr>
        <w:t>doc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  <w:lang w:val="en-US"/>
        </w:rPr>
        <w:t>D:\Tasks\</w:t>
      </w:r>
      <w:r w:rsidRPr="00CC7451">
        <w:rPr>
          <w:rFonts w:ascii="Times New Roman" w:hAnsi="Times New Roman"/>
          <w:sz w:val="24"/>
          <w:szCs w:val="24"/>
        </w:rPr>
        <w:t>Задачи\Физика.</w:t>
      </w:r>
      <w:r w:rsidRPr="00CC7451">
        <w:rPr>
          <w:rFonts w:ascii="Times New Roman" w:hAnsi="Times New Roman"/>
          <w:sz w:val="24"/>
          <w:szCs w:val="24"/>
          <w:lang w:val="en-US"/>
        </w:rPr>
        <w:t>doc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Пространственное разрешение монитора определяется как: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lastRenderedPageBreak/>
        <w:t>Количество строк на экране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Количество пикселей в строке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Размер видеопамяти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Произведение количества строк изображения на количество точек в строке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Достоинство растрового изображения: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Четкие и ясные контуры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Небольшой размер файлов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Точность цветопередачи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Возможность масштабирования без потери качества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Редактирование текста представляет собой: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Процесс внесения изменений в имеющийся текст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Процедуру сохранения текста на диске в виде текстового файла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Процесс передачи текстовой информации по компьютерной сети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Процедуру считывания с внешнего запоминающего устройства ранее созданного текста</w:t>
      </w:r>
    </w:p>
    <w:p w:rsidR="006F3C97" w:rsidRPr="00CC7451" w:rsidRDefault="006F3C97" w:rsidP="00CC7451">
      <w:pPr>
        <w:pStyle w:val="ab"/>
        <w:spacing w:after="0" w:line="23" w:lineRule="atLeast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CC7451">
        <w:rPr>
          <w:rFonts w:ascii="Times New Roman" w:hAnsi="Times New Roman"/>
          <w:b/>
          <w:sz w:val="24"/>
          <w:szCs w:val="24"/>
        </w:rPr>
        <w:t xml:space="preserve">Часть </w:t>
      </w:r>
      <w:r w:rsidRPr="00CC7451">
        <w:rPr>
          <w:rFonts w:ascii="Times New Roman" w:hAnsi="Times New Roman"/>
          <w:b/>
          <w:sz w:val="24"/>
          <w:szCs w:val="24"/>
          <w:lang w:val="en-US"/>
        </w:rPr>
        <w:t>B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 Алфавит некоторого языка состоит из 32 символов. С помощью данного алфавита был составлен текст, который занимает 3 страницы, на каждой странице 20 строк по 10 символов. Определите размер текста (информационный объем) в байтах.</w:t>
      </w:r>
    </w:p>
    <w:p w:rsidR="006F3C97" w:rsidRPr="00CC7451" w:rsidRDefault="006F3C97" w:rsidP="009C0CF7">
      <w:pPr>
        <w:pStyle w:val="Iauiue5"/>
        <w:numPr>
          <w:ilvl w:val="0"/>
          <w:numId w:val="12"/>
        </w:numPr>
        <w:spacing w:line="23" w:lineRule="atLeast"/>
        <w:rPr>
          <w:b/>
          <w:sz w:val="24"/>
          <w:szCs w:val="24"/>
          <w:lang w:val="ru-RU"/>
        </w:rPr>
      </w:pPr>
      <w:r w:rsidRPr="00CC7451">
        <w:rPr>
          <w:b/>
          <w:sz w:val="24"/>
          <w:szCs w:val="24"/>
          <w:lang w:val="ru-RU"/>
        </w:rPr>
        <w:t>Расставьте единицы измерения в порядке возрастания:</w:t>
      </w:r>
    </w:p>
    <w:p w:rsidR="006F3C97" w:rsidRPr="00CC7451" w:rsidRDefault="006F3C97" w:rsidP="00CC7451">
      <w:pPr>
        <w:pStyle w:val="Iauiue5"/>
        <w:spacing w:line="23" w:lineRule="atLeast"/>
        <w:ind w:left="720"/>
        <w:rPr>
          <w:sz w:val="24"/>
          <w:szCs w:val="24"/>
          <w:lang w:val="ru-RU"/>
        </w:rPr>
      </w:pPr>
      <w:r w:rsidRPr="00CC7451">
        <w:rPr>
          <w:sz w:val="24"/>
          <w:szCs w:val="24"/>
          <w:lang w:val="ru-RU"/>
        </w:rPr>
        <w:t>1)   1 байт, 1 Гбайт, 1 Кбайт, 1 бит, 1 Мбайт.</w:t>
      </w:r>
    </w:p>
    <w:p w:rsidR="006F3C97" w:rsidRPr="00CC7451" w:rsidRDefault="006F3C97" w:rsidP="00CC7451">
      <w:pPr>
        <w:pStyle w:val="Iauiue5"/>
        <w:spacing w:line="23" w:lineRule="atLeast"/>
        <w:ind w:left="720"/>
        <w:rPr>
          <w:sz w:val="24"/>
          <w:szCs w:val="24"/>
          <w:lang w:val="ru-RU"/>
        </w:rPr>
      </w:pPr>
      <w:r w:rsidRPr="00CC7451">
        <w:rPr>
          <w:sz w:val="24"/>
          <w:szCs w:val="24"/>
          <w:lang w:val="ru-RU"/>
        </w:rPr>
        <w:t>2)   1 Мбайт, 1028 Кбайт, 80 бит, 5 байт.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C7451">
        <w:rPr>
          <w:rFonts w:ascii="Times New Roman" w:hAnsi="Times New Roman"/>
          <w:color w:val="000000"/>
          <w:sz w:val="24"/>
          <w:szCs w:val="24"/>
        </w:rPr>
        <w:t>Скорость передачи данных через ADSL-соединение равна 256000 бит/сек. Через данное соединение передают файл размером 625 Кбайт. Определите время передачи файла в секундах.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C7451">
        <w:rPr>
          <w:rFonts w:ascii="Times New Roman" w:hAnsi="Times New Roman"/>
          <w:b/>
          <w:sz w:val="24"/>
          <w:szCs w:val="24"/>
        </w:rPr>
        <w:t>Переведите:</w:t>
      </w:r>
    </w:p>
    <w:p w:rsidR="006F3C97" w:rsidRPr="00CC7451" w:rsidRDefault="006F3C97" w:rsidP="00CC7451">
      <w:pPr>
        <w:spacing w:line="23" w:lineRule="atLeast"/>
        <w:ind w:firstLine="709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½ </w:t>
      </w:r>
      <w:proofErr w:type="spellStart"/>
      <w:r w:rsidRPr="00CC7451">
        <w:rPr>
          <w:sz w:val="24"/>
          <w:szCs w:val="24"/>
        </w:rPr>
        <w:t>Мбайта</w:t>
      </w:r>
      <w:proofErr w:type="spellEnd"/>
      <w:r w:rsidRPr="00CC7451">
        <w:rPr>
          <w:sz w:val="24"/>
          <w:szCs w:val="24"/>
        </w:rPr>
        <w:t xml:space="preserve"> = ______ Кбайт</w:t>
      </w:r>
    </w:p>
    <w:p w:rsidR="006F3C97" w:rsidRPr="00CC7451" w:rsidRDefault="00537007" w:rsidP="00CC7451">
      <w:pPr>
        <w:spacing w:line="23" w:lineRule="atLeast"/>
        <w:ind w:firstLine="709"/>
        <w:jc w:val="both"/>
        <w:rPr>
          <w:sz w:val="24"/>
          <w:szCs w:val="24"/>
        </w:rPr>
      </w:pPr>
      <w:r w:rsidRPr="00CC7451">
        <w:rPr>
          <w:b/>
          <w:noProof/>
          <w:sz w:val="24"/>
          <w:szCs w:val="24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348615</wp:posOffset>
            </wp:positionH>
            <wp:positionV relativeFrom="paragraph">
              <wp:posOffset>238125</wp:posOffset>
            </wp:positionV>
            <wp:extent cx="4600575" cy="952500"/>
            <wp:effectExtent l="0" t="0" r="9525" b="0"/>
            <wp:wrapTight wrapText="bothSides">
              <wp:wrapPolygon edited="0">
                <wp:start x="0" y="0"/>
                <wp:lineTo x="0" y="21168"/>
                <wp:lineTo x="21555" y="21168"/>
                <wp:lineTo x="21555" y="0"/>
                <wp:lineTo x="0" y="0"/>
              </wp:wrapPolygon>
            </wp:wrapTight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F3C97" w:rsidRPr="00CC7451">
        <w:rPr>
          <w:sz w:val="24"/>
          <w:szCs w:val="24"/>
        </w:rPr>
        <w:t>1,2 Кбайт = _______ байт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F3C97" w:rsidRPr="00CC7451" w:rsidRDefault="006F3C97" w:rsidP="00CC7451">
      <w:pPr>
        <w:spacing w:line="23" w:lineRule="atLeast"/>
        <w:jc w:val="both"/>
        <w:rPr>
          <w:b/>
          <w:sz w:val="24"/>
          <w:szCs w:val="24"/>
        </w:rPr>
      </w:pPr>
    </w:p>
    <w:p w:rsidR="006F3C97" w:rsidRPr="00CC7451" w:rsidRDefault="006F3C97" w:rsidP="00CC7451">
      <w:pPr>
        <w:spacing w:line="23" w:lineRule="atLeast"/>
        <w:rPr>
          <w:sz w:val="24"/>
          <w:szCs w:val="24"/>
        </w:rPr>
      </w:pPr>
    </w:p>
    <w:p w:rsidR="00537007" w:rsidRPr="00CC7451" w:rsidRDefault="00537007" w:rsidP="00CC7451">
      <w:pPr>
        <w:spacing w:line="23" w:lineRule="atLeast"/>
        <w:rPr>
          <w:sz w:val="24"/>
          <w:szCs w:val="24"/>
        </w:rPr>
      </w:pPr>
    </w:p>
    <w:p w:rsidR="00537007" w:rsidRPr="00CC7451" w:rsidRDefault="00537007" w:rsidP="00CC7451">
      <w:pPr>
        <w:spacing w:line="23" w:lineRule="atLeast"/>
        <w:rPr>
          <w:sz w:val="24"/>
          <w:szCs w:val="24"/>
        </w:rPr>
      </w:pPr>
    </w:p>
    <w:p w:rsidR="00537007" w:rsidRPr="00CC7451" w:rsidRDefault="00537007" w:rsidP="00CC7451">
      <w:pPr>
        <w:spacing w:line="23" w:lineRule="atLeast"/>
        <w:rPr>
          <w:sz w:val="24"/>
          <w:szCs w:val="24"/>
        </w:rPr>
      </w:pPr>
    </w:p>
    <w:p w:rsidR="00537007" w:rsidRPr="00CC7451" w:rsidRDefault="00537007" w:rsidP="00CC7451">
      <w:pPr>
        <w:spacing w:line="23" w:lineRule="atLeast"/>
        <w:rPr>
          <w:sz w:val="24"/>
          <w:szCs w:val="24"/>
        </w:rPr>
      </w:pPr>
    </w:p>
    <w:p w:rsidR="006F3C97" w:rsidRPr="00CC7451" w:rsidRDefault="006F3C97" w:rsidP="00CC7451">
      <w:pPr>
        <w:spacing w:line="23" w:lineRule="atLeast"/>
        <w:jc w:val="both"/>
        <w:rPr>
          <w:rFonts w:eastAsia="TimesNewRoman"/>
          <w:sz w:val="24"/>
          <w:szCs w:val="24"/>
        </w:rPr>
      </w:pPr>
      <w:r w:rsidRPr="00CC7451">
        <w:rPr>
          <w:rFonts w:eastAsia="TimesNewRoman"/>
          <w:sz w:val="24"/>
          <w:szCs w:val="24"/>
        </w:rPr>
        <w:t>18.  Ниже приведены четыре маски файлов. Напишите номера этих масок в порядке увеличения количества объединяемых маской файлов.</w:t>
      </w:r>
    </w:p>
    <w:p w:rsidR="006F3C97" w:rsidRPr="00CC7451" w:rsidRDefault="006F3C97" w:rsidP="00CC7451">
      <w:pPr>
        <w:spacing w:line="23" w:lineRule="atLeast"/>
        <w:rPr>
          <w:rFonts w:eastAsia="TimesNewRoman"/>
          <w:sz w:val="24"/>
          <w:szCs w:val="24"/>
          <w:lang w:val="en-US"/>
        </w:rPr>
      </w:pPr>
      <w:r w:rsidRPr="00CC7451">
        <w:rPr>
          <w:rFonts w:eastAsia="TimesNewRoman"/>
          <w:sz w:val="24"/>
          <w:szCs w:val="24"/>
          <w:lang w:val="en-US"/>
        </w:rPr>
        <w:t xml:space="preserve">1. </w:t>
      </w:r>
      <w:proofErr w:type="gramStart"/>
      <w:r w:rsidRPr="00CC7451">
        <w:rPr>
          <w:rFonts w:eastAsia="TimesNewRoman"/>
          <w:sz w:val="24"/>
          <w:szCs w:val="24"/>
          <w:lang w:val="en-US"/>
        </w:rPr>
        <w:t>bar*</w:t>
      </w:r>
      <w:proofErr w:type="gramEnd"/>
      <w:r w:rsidRPr="00CC7451">
        <w:rPr>
          <w:rFonts w:eastAsia="TimesNewRoman"/>
          <w:sz w:val="24"/>
          <w:szCs w:val="24"/>
          <w:lang w:val="en-US"/>
        </w:rPr>
        <w:t>t*</w:t>
      </w:r>
      <w:proofErr w:type="spellStart"/>
      <w:r w:rsidRPr="00CC7451">
        <w:rPr>
          <w:rFonts w:eastAsia="TimesNewRoman"/>
          <w:sz w:val="24"/>
          <w:szCs w:val="24"/>
          <w:lang w:val="en-US"/>
        </w:rPr>
        <w:t>q.c</w:t>
      </w:r>
      <w:proofErr w:type="spellEnd"/>
      <w:r w:rsidRPr="00CC7451">
        <w:rPr>
          <w:rFonts w:eastAsia="TimesNewRoman"/>
          <w:sz w:val="24"/>
          <w:szCs w:val="24"/>
          <w:lang w:val="en-US"/>
        </w:rPr>
        <w:t>*m</w:t>
      </w:r>
    </w:p>
    <w:p w:rsidR="006F3C97" w:rsidRPr="00CC7451" w:rsidRDefault="006F3C97" w:rsidP="00CC7451">
      <w:pPr>
        <w:spacing w:line="23" w:lineRule="atLeast"/>
        <w:rPr>
          <w:rFonts w:eastAsia="TimesNewRoman"/>
          <w:sz w:val="24"/>
          <w:szCs w:val="24"/>
          <w:lang w:val="en-US"/>
        </w:rPr>
      </w:pPr>
      <w:r w:rsidRPr="00CC7451">
        <w:rPr>
          <w:rFonts w:eastAsia="TimesNewRoman"/>
          <w:sz w:val="24"/>
          <w:szCs w:val="24"/>
          <w:lang w:val="en-US"/>
        </w:rPr>
        <w:t xml:space="preserve">2. </w:t>
      </w:r>
      <w:proofErr w:type="spellStart"/>
      <w:proofErr w:type="gramStart"/>
      <w:r w:rsidRPr="00CC7451">
        <w:rPr>
          <w:rFonts w:eastAsia="TimesNewRoman"/>
          <w:sz w:val="24"/>
          <w:szCs w:val="24"/>
          <w:lang w:val="en-US"/>
        </w:rPr>
        <w:t>bar?</w:t>
      </w:r>
      <w:proofErr w:type="gramEnd"/>
      <w:r w:rsidRPr="00CC7451">
        <w:rPr>
          <w:rFonts w:eastAsia="TimesNewRoman"/>
          <w:sz w:val="24"/>
          <w:szCs w:val="24"/>
          <w:lang w:val="en-US"/>
        </w:rPr>
        <w:t>t</w:t>
      </w:r>
      <w:proofErr w:type="spellEnd"/>
      <w:r w:rsidRPr="00CC7451">
        <w:rPr>
          <w:rFonts w:eastAsia="TimesNewRoman"/>
          <w:sz w:val="24"/>
          <w:szCs w:val="24"/>
          <w:lang w:val="en-US"/>
        </w:rPr>
        <w:t>??</w:t>
      </w:r>
      <w:proofErr w:type="spellStart"/>
      <w:r w:rsidRPr="00CC7451">
        <w:rPr>
          <w:rFonts w:eastAsia="TimesNewRoman"/>
          <w:sz w:val="24"/>
          <w:szCs w:val="24"/>
          <w:lang w:val="en-US"/>
        </w:rPr>
        <w:t>q.c</w:t>
      </w:r>
      <w:proofErr w:type="gramStart"/>
      <w:r w:rsidRPr="00CC7451">
        <w:rPr>
          <w:rFonts w:eastAsia="TimesNewRoman"/>
          <w:sz w:val="24"/>
          <w:szCs w:val="24"/>
          <w:lang w:val="en-US"/>
        </w:rPr>
        <w:t>?m</w:t>
      </w:r>
      <w:proofErr w:type="spellEnd"/>
      <w:proofErr w:type="gramEnd"/>
    </w:p>
    <w:p w:rsidR="006F3C97" w:rsidRPr="00CC7451" w:rsidRDefault="006F3C97" w:rsidP="00CC7451">
      <w:pPr>
        <w:spacing w:line="23" w:lineRule="atLeast"/>
        <w:rPr>
          <w:rFonts w:eastAsia="TimesNewRoman"/>
          <w:sz w:val="24"/>
          <w:szCs w:val="24"/>
        </w:rPr>
      </w:pPr>
      <w:r w:rsidRPr="00CC7451">
        <w:rPr>
          <w:rFonts w:eastAsia="TimesNewRoman"/>
          <w:sz w:val="24"/>
          <w:szCs w:val="24"/>
        </w:rPr>
        <w:t xml:space="preserve">3. </w:t>
      </w:r>
      <w:r w:rsidRPr="00CC7451">
        <w:rPr>
          <w:rFonts w:eastAsia="TimesNewRoman"/>
          <w:sz w:val="24"/>
          <w:szCs w:val="24"/>
          <w:lang w:val="en-US"/>
        </w:rPr>
        <w:t>b</w:t>
      </w:r>
      <w:r w:rsidRPr="00CC7451">
        <w:rPr>
          <w:rFonts w:eastAsia="TimesNewRoman"/>
          <w:sz w:val="24"/>
          <w:szCs w:val="24"/>
        </w:rPr>
        <w:t>?*??</w:t>
      </w:r>
      <w:r w:rsidRPr="00CC7451">
        <w:rPr>
          <w:rFonts w:eastAsia="TimesNewRoman"/>
          <w:sz w:val="24"/>
          <w:szCs w:val="24"/>
          <w:lang w:val="en-US"/>
        </w:rPr>
        <w:t>q</w:t>
      </w:r>
      <w:r w:rsidRPr="00CC7451">
        <w:rPr>
          <w:rFonts w:eastAsia="TimesNewRoman"/>
          <w:sz w:val="24"/>
          <w:szCs w:val="24"/>
        </w:rPr>
        <w:t>.*</w:t>
      </w:r>
      <w:r w:rsidRPr="00CC7451">
        <w:rPr>
          <w:rFonts w:eastAsia="TimesNewRoman"/>
          <w:sz w:val="24"/>
          <w:szCs w:val="24"/>
          <w:lang w:val="en-US"/>
        </w:rPr>
        <w:t>m</w:t>
      </w:r>
    </w:p>
    <w:p w:rsidR="006F3C97" w:rsidRPr="00CC7451" w:rsidRDefault="006F3C97" w:rsidP="00CC7451">
      <w:pPr>
        <w:spacing w:line="23" w:lineRule="atLeast"/>
        <w:rPr>
          <w:rFonts w:eastAsia="TimesNewRoman"/>
          <w:sz w:val="24"/>
          <w:szCs w:val="24"/>
        </w:rPr>
      </w:pPr>
      <w:r w:rsidRPr="00CC7451">
        <w:rPr>
          <w:rFonts w:eastAsia="TimesNewRoman"/>
          <w:sz w:val="24"/>
          <w:szCs w:val="24"/>
        </w:rPr>
        <w:t xml:space="preserve">4. </w:t>
      </w:r>
      <w:r w:rsidRPr="00CC7451">
        <w:rPr>
          <w:rFonts w:eastAsia="TimesNewRoman"/>
          <w:sz w:val="24"/>
          <w:szCs w:val="24"/>
          <w:lang w:val="en-US"/>
        </w:rPr>
        <w:t>bar</w:t>
      </w:r>
      <w:r w:rsidRPr="00CC7451">
        <w:rPr>
          <w:rFonts w:eastAsia="TimesNewRoman"/>
          <w:sz w:val="24"/>
          <w:szCs w:val="24"/>
        </w:rPr>
        <w:t>*?</w:t>
      </w:r>
      <w:r w:rsidRPr="00CC7451">
        <w:rPr>
          <w:rFonts w:eastAsia="TimesNewRoman"/>
          <w:sz w:val="24"/>
          <w:szCs w:val="24"/>
          <w:lang w:val="en-US"/>
        </w:rPr>
        <w:t>t</w:t>
      </w:r>
      <w:r w:rsidRPr="00CC7451">
        <w:rPr>
          <w:rFonts w:eastAsia="TimesNewRoman"/>
          <w:sz w:val="24"/>
          <w:szCs w:val="24"/>
        </w:rPr>
        <w:t>?*</w:t>
      </w:r>
      <w:r w:rsidRPr="00CC7451">
        <w:rPr>
          <w:rFonts w:eastAsia="TimesNewRoman"/>
          <w:sz w:val="24"/>
          <w:szCs w:val="24"/>
          <w:lang w:val="en-US"/>
        </w:rPr>
        <w:t>q</w:t>
      </w:r>
      <w:r w:rsidRPr="00CC7451">
        <w:rPr>
          <w:rFonts w:eastAsia="TimesNewRoman"/>
          <w:sz w:val="24"/>
          <w:szCs w:val="24"/>
        </w:rPr>
        <w:t>.</w:t>
      </w:r>
      <w:r w:rsidRPr="00CC7451">
        <w:rPr>
          <w:rFonts w:eastAsia="TimesNewRoman"/>
          <w:sz w:val="24"/>
          <w:szCs w:val="24"/>
          <w:lang w:val="en-US"/>
        </w:rPr>
        <w:t>c</w:t>
      </w:r>
      <w:r w:rsidRPr="00CC7451">
        <w:rPr>
          <w:rFonts w:eastAsia="TimesNewRoman"/>
          <w:sz w:val="24"/>
          <w:szCs w:val="24"/>
        </w:rPr>
        <w:t>*</w:t>
      </w:r>
      <w:r w:rsidRPr="00CC7451">
        <w:rPr>
          <w:rFonts w:eastAsia="TimesNewRoman"/>
          <w:sz w:val="24"/>
          <w:szCs w:val="24"/>
          <w:lang w:val="en-US"/>
        </w:rPr>
        <w:t>m</w:t>
      </w:r>
    </w:p>
    <w:p w:rsidR="006F3C97" w:rsidRPr="00CC7451" w:rsidRDefault="006F3C97" w:rsidP="00CC7451">
      <w:pPr>
        <w:spacing w:line="23" w:lineRule="atLeast"/>
        <w:jc w:val="both"/>
        <w:rPr>
          <w:rFonts w:eastAsia="TimesNewRoman"/>
          <w:sz w:val="24"/>
          <w:szCs w:val="24"/>
        </w:rPr>
      </w:pPr>
      <w:r w:rsidRPr="00CC7451">
        <w:rPr>
          <w:rFonts w:eastAsia="TimesNewRoman"/>
          <w:sz w:val="24"/>
          <w:szCs w:val="24"/>
        </w:rPr>
        <w:t>В ответе последовательно напишите номера масок (без пробелов и разделителей).</w:t>
      </w:r>
    </w:p>
    <w:p w:rsidR="006F3C97" w:rsidRPr="00CC7451" w:rsidRDefault="006F3C97" w:rsidP="00CC7451">
      <w:pPr>
        <w:spacing w:line="23" w:lineRule="atLeast"/>
        <w:rPr>
          <w:rFonts w:eastAsia="TimesNewRoman"/>
          <w:sz w:val="24"/>
          <w:szCs w:val="24"/>
        </w:rPr>
      </w:pPr>
      <w:r w:rsidRPr="00CC7451">
        <w:rPr>
          <w:rFonts w:eastAsia="TimesNewRoman"/>
          <w:sz w:val="24"/>
          <w:szCs w:val="24"/>
        </w:rPr>
        <w:br w:type="page"/>
      </w:r>
    </w:p>
    <w:p w:rsidR="00537007" w:rsidRPr="00CC7451" w:rsidRDefault="00537007" w:rsidP="00CC7451">
      <w:pPr>
        <w:pStyle w:val="ab"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sz w:val="24"/>
          <w:szCs w:val="24"/>
        </w:rPr>
        <w:sectPr w:rsidR="00537007" w:rsidRPr="00CC7451" w:rsidSect="00CC7451">
          <w:type w:val="nextColumn"/>
          <w:pgSz w:w="11906" w:h="16838"/>
          <w:pgMar w:top="1418" w:right="1134" w:bottom="1134" w:left="1134" w:header="708" w:footer="708" w:gutter="0"/>
          <w:cols w:space="708"/>
          <w:docGrid w:linePitch="360"/>
        </w:sectPr>
      </w:pPr>
    </w:p>
    <w:p w:rsidR="006F3C97" w:rsidRPr="00CC7451" w:rsidRDefault="006F3C97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lastRenderedPageBreak/>
        <w:t>Входной контроль_8 класс</w:t>
      </w:r>
    </w:p>
    <w:p w:rsidR="006F3C97" w:rsidRPr="00CC7451" w:rsidRDefault="006F3C97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  <w:lang w:val="en-US"/>
        </w:rPr>
        <w:t>II</w:t>
      </w:r>
      <w:r w:rsidRPr="00CC7451">
        <w:rPr>
          <w:b/>
          <w:sz w:val="24"/>
          <w:szCs w:val="24"/>
        </w:rPr>
        <w:t xml:space="preserve"> вариант</w:t>
      </w:r>
    </w:p>
    <w:p w:rsidR="006F3C97" w:rsidRPr="00CC7451" w:rsidRDefault="006F3C97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t>Часть А</w:t>
      </w:r>
    </w:p>
    <w:p w:rsidR="006F3C97" w:rsidRPr="00CC7451" w:rsidRDefault="006F3C97" w:rsidP="009C0CF7">
      <w:pPr>
        <w:pStyle w:val="ab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Дискретным называют сигнал: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Принимающий конечное число определенных значений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Непрерывно изменяющийся во времени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Который можно декодировать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Несущий какую-либо информацию</w:t>
      </w:r>
    </w:p>
    <w:p w:rsidR="006F3C97" w:rsidRPr="00CC7451" w:rsidRDefault="006F3C97" w:rsidP="009C0CF7">
      <w:pPr>
        <w:pStyle w:val="ab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Информацию, существенную и важную в настоящий момент времени, называют: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Полезной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Актуальной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Достоверной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Объективной</w:t>
      </w:r>
    </w:p>
    <w:p w:rsidR="006F3C97" w:rsidRPr="00CC7451" w:rsidRDefault="006F3C97" w:rsidP="009C0CF7">
      <w:pPr>
        <w:pStyle w:val="ab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Дискретизация информации – это: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Физический процесс, изменяющийся во времени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Количественная характеристика сигнала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Процесс преобразования информации из непрерывной формы в дискретную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Процесс преобразования из дискретной формы в непрерывную</w:t>
      </w:r>
    </w:p>
    <w:p w:rsidR="006F3C97" w:rsidRPr="00CC7451" w:rsidRDefault="006F3C97" w:rsidP="009C0CF7">
      <w:pPr>
        <w:pStyle w:val="ab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Под носителем информации принято подразумевать: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Линию связи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Сеть Интернет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Материальный объект, на котором можно тем или иным способом зафиксировать информацию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Компьютер</w:t>
      </w:r>
    </w:p>
    <w:p w:rsidR="006F3C97" w:rsidRPr="00CC7451" w:rsidRDefault="006F3C97" w:rsidP="009C0CF7">
      <w:pPr>
        <w:pStyle w:val="ab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После отключения питания компьютера сохраняется информация, находящаяся: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В оперативной памяти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В процессоре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Во внешней памяти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В видеопамяти</w:t>
      </w:r>
    </w:p>
    <w:p w:rsidR="006F3C97" w:rsidRPr="00CC7451" w:rsidRDefault="006F3C97" w:rsidP="009C0CF7">
      <w:pPr>
        <w:pStyle w:val="ab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Производительность работы компьютера (быстрота выполнения операций) зависит от: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Тактовой частоты процессора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Напряжения сети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Быстроты нажатия клавиш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Размера экрана монитора</w:t>
      </w:r>
    </w:p>
    <w:p w:rsidR="006F3C97" w:rsidRPr="00CC7451" w:rsidRDefault="006F3C97" w:rsidP="009C0CF7">
      <w:pPr>
        <w:pStyle w:val="ab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Комплекс программ, обеспечивающих совместное функционирование всех устройств компьютера и предоставляющих пользователю доступ к его ресурсам, - это: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Файловая система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Прикладные программы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Операционная система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Сервисные программы</w:t>
      </w:r>
    </w:p>
    <w:p w:rsidR="006F3C97" w:rsidRPr="00CC7451" w:rsidRDefault="006F3C97" w:rsidP="009C0CF7">
      <w:pPr>
        <w:pStyle w:val="ab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Файл – это: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Используемое в компьютере имя программы или данных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Поименованная область внешней памяти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Программа, помещенная в оперативную память готовая к исполнению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Данные, размещенные в памяти и используемые какой-либо программой</w:t>
      </w:r>
    </w:p>
    <w:p w:rsidR="006F3C97" w:rsidRPr="00CC7451" w:rsidRDefault="006F3C97" w:rsidP="009C0CF7">
      <w:pPr>
        <w:pStyle w:val="ab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В некотором каталоге хранится файл </w:t>
      </w:r>
      <w:proofErr w:type="spellStart"/>
      <w:r w:rsidRPr="00CC7451">
        <w:rPr>
          <w:rFonts w:ascii="Times New Roman" w:hAnsi="Times New Roman"/>
          <w:sz w:val="24"/>
          <w:szCs w:val="24"/>
        </w:rPr>
        <w:t>Список_литературы</w:t>
      </w:r>
      <w:proofErr w:type="spellEnd"/>
      <w:r w:rsidRPr="00CC7451">
        <w:rPr>
          <w:rFonts w:ascii="Times New Roman" w:hAnsi="Times New Roman"/>
          <w:sz w:val="24"/>
          <w:szCs w:val="24"/>
        </w:rPr>
        <w:t>.</w:t>
      </w:r>
      <w:r w:rsidRPr="00CC7451">
        <w:rPr>
          <w:rFonts w:ascii="Times New Roman" w:hAnsi="Times New Roman"/>
          <w:sz w:val="24"/>
          <w:szCs w:val="24"/>
          <w:lang w:val="en-US"/>
        </w:rPr>
        <w:t>txt</w:t>
      </w:r>
      <w:r w:rsidRPr="00CC7451">
        <w:rPr>
          <w:rFonts w:ascii="Times New Roman" w:hAnsi="Times New Roman"/>
          <w:sz w:val="24"/>
          <w:szCs w:val="24"/>
        </w:rPr>
        <w:t>. В этом каталоге создали подкаталог с именем 7_</w:t>
      </w:r>
      <w:r w:rsidRPr="00CC7451">
        <w:rPr>
          <w:rFonts w:ascii="Times New Roman" w:hAnsi="Times New Roman"/>
          <w:sz w:val="24"/>
          <w:szCs w:val="24"/>
          <w:lang w:val="en-US"/>
        </w:rPr>
        <w:t>CLASS</w:t>
      </w:r>
      <w:r w:rsidRPr="00CC7451">
        <w:rPr>
          <w:rFonts w:ascii="Times New Roman" w:hAnsi="Times New Roman"/>
          <w:sz w:val="24"/>
          <w:szCs w:val="24"/>
        </w:rPr>
        <w:t xml:space="preserve"> и переместили в него файл </w:t>
      </w:r>
      <w:proofErr w:type="spellStart"/>
      <w:r w:rsidRPr="00CC7451">
        <w:rPr>
          <w:rFonts w:ascii="Times New Roman" w:hAnsi="Times New Roman"/>
          <w:sz w:val="24"/>
          <w:szCs w:val="24"/>
        </w:rPr>
        <w:t>Список_литературы</w:t>
      </w:r>
      <w:proofErr w:type="spellEnd"/>
      <w:r w:rsidRPr="00CC7451">
        <w:rPr>
          <w:rFonts w:ascii="Times New Roman" w:hAnsi="Times New Roman"/>
          <w:sz w:val="24"/>
          <w:szCs w:val="24"/>
        </w:rPr>
        <w:t>.</w:t>
      </w:r>
      <w:r w:rsidRPr="00CC7451">
        <w:rPr>
          <w:rFonts w:ascii="Times New Roman" w:hAnsi="Times New Roman"/>
          <w:sz w:val="24"/>
          <w:szCs w:val="24"/>
          <w:lang w:val="en-US"/>
        </w:rPr>
        <w:t>txt</w:t>
      </w:r>
      <w:r w:rsidRPr="00CC7451">
        <w:rPr>
          <w:rFonts w:ascii="Times New Roman" w:hAnsi="Times New Roman"/>
          <w:sz w:val="24"/>
          <w:szCs w:val="24"/>
        </w:rPr>
        <w:t xml:space="preserve">. После чего полное имя файла стало </w:t>
      </w:r>
      <w:r w:rsidRPr="00CC7451">
        <w:rPr>
          <w:rFonts w:ascii="Times New Roman" w:hAnsi="Times New Roman"/>
          <w:sz w:val="24"/>
          <w:szCs w:val="24"/>
          <w:lang w:val="en-US"/>
        </w:rPr>
        <w:lastRenderedPageBreak/>
        <w:t>D</w:t>
      </w:r>
      <w:r w:rsidRPr="00CC7451">
        <w:rPr>
          <w:rFonts w:ascii="Times New Roman" w:hAnsi="Times New Roman"/>
          <w:sz w:val="24"/>
          <w:szCs w:val="24"/>
        </w:rPr>
        <w:t>:\</w:t>
      </w:r>
      <w:r w:rsidRPr="00CC7451">
        <w:rPr>
          <w:rFonts w:ascii="Times New Roman" w:hAnsi="Times New Roman"/>
          <w:sz w:val="24"/>
          <w:szCs w:val="24"/>
          <w:lang w:val="en-US"/>
        </w:rPr>
        <w:t>SCHOOL</w:t>
      </w:r>
      <w:r w:rsidRPr="00CC7451">
        <w:rPr>
          <w:rFonts w:ascii="Times New Roman" w:hAnsi="Times New Roman"/>
          <w:sz w:val="24"/>
          <w:szCs w:val="24"/>
        </w:rPr>
        <w:t>\</w:t>
      </w:r>
      <w:r w:rsidRPr="00CC7451">
        <w:rPr>
          <w:rFonts w:ascii="Times New Roman" w:hAnsi="Times New Roman"/>
          <w:sz w:val="24"/>
          <w:szCs w:val="24"/>
          <w:lang w:val="en-US"/>
        </w:rPr>
        <w:t>INFO</w:t>
      </w:r>
      <w:r w:rsidRPr="00CC7451">
        <w:rPr>
          <w:rFonts w:ascii="Times New Roman" w:hAnsi="Times New Roman"/>
          <w:sz w:val="24"/>
          <w:szCs w:val="24"/>
        </w:rPr>
        <w:t>\7_</w:t>
      </w:r>
      <w:r w:rsidRPr="00CC7451">
        <w:rPr>
          <w:rFonts w:ascii="Times New Roman" w:hAnsi="Times New Roman"/>
          <w:sz w:val="24"/>
          <w:szCs w:val="24"/>
          <w:lang w:val="en-US"/>
        </w:rPr>
        <w:t>CLASS</w:t>
      </w:r>
      <w:r w:rsidRPr="00CC7451">
        <w:rPr>
          <w:rFonts w:ascii="Times New Roman" w:hAnsi="Times New Roman"/>
          <w:sz w:val="24"/>
          <w:szCs w:val="24"/>
        </w:rPr>
        <w:t>\</w:t>
      </w:r>
      <w:proofErr w:type="spellStart"/>
      <w:r w:rsidRPr="00CC7451">
        <w:rPr>
          <w:rFonts w:ascii="Times New Roman" w:hAnsi="Times New Roman"/>
          <w:sz w:val="24"/>
          <w:szCs w:val="24"/>
        </w:rPr>
        <w:t>Список_</w:t>
      </w:r>
      <w:proofErr w:type="gramStart"/>
      <w:r w:rsidRPr="00CC7451">
        <w:rPr>
          <w:rFonts w:ascii="Times New Roman" w:hAnsi="Times New Roman"/>
          <w:sz w:val="24"/>
          <w:szCs w:val="24"/>
        </w:rPr>
        <w:t>литературы</w:t>
      </w:r>
      <w:proofErr w:type="spellEnd"/>
      <w:r w:rsidRPr="00CC7451">
        <w:rPr>
          <w:rFonts w:ascii="Times New Roman" w:hAnsi="Times New Roman"/>
          <w:sz w:val="24"/>
          <w:szCs w:val="24"/>
        </w:rPr>
        <w:t>.</w:t>
      </w:r>
      <w:r w:rsidRPr="00CC7451">
        <w:rPr>
          <w:rFonts w:ascii="Times New Roman" w:hAnsi="Times New Roman"/>
          <w:sz w:val="24"/>
          <w:szCs w:val="24"/>
          <w:lang w:val="en-US"/>
        </w:rPr>
        <w:t>txt</w:t>
      </w:r>
      <w:r w:rsidRPr="00CC7451">
        <w:rPr>
          <w:rFonts w:ascii="Times New Roman" w:hAnsi="Times New Roman"/>
          <w:sz w:val="24"/>
          <w:szCs w:val="24"/>
        </w:rPr>
        <w:t xml:space="preserve">  Каково</w:t>
      </w:r>
      <w:proofErr w:type="gramEnd"/>
      <w:r w:rsidRPr="00CC7451">
        <w:rPr>
          <w:rFonts w:ascii="Times New Roman" w:hAnsi="Times New Roman"/>
          <w:sz w:val="24"/>
          <w:szCs w:val="24"/>
        </w:rPr>
        <w:t xml:space="preserve"> полное имя каталога, в котором хранился файл до перемещения?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  <w:lang w:val="en-US"/>
        </w:rPr>
        <w:t>D</w:t>
      </w:r>
      <w:r w:rsidRPr="00CC7451">
        <w:rPr>
          <w:rFonts w:ascii="Times New Roman" w:hAnsi="Times New Roman"/>
          <w:sz w:val="24"/>
          <w:szCs w:val="24"/>
        </w:rPr>
        <w:t>:\</w:t>
      </w:r>
      <w:r w:rsidRPr="00CC7451">
        <w:rPr>
          <w:rFonts w:ascii="Times New Roman" w:hAnsi="Times New Roman"/>
          <w:sz w:val="24"/>
          <w:szCs w:val="24"/>
          <w:lang w:val="en-US"/>
        </w:rPr>
        <w:t>SCHOOL</w:t>
      </w:r>
      <w:r w:rsidRPr="00CC7451">
        <w:rPr>
          <w:rFonts w:ascii="Times New Roman" w:hAnsi="Times New Roman"/>
          <w:sz w:val="24"/>
          <w:szCs w:val="24"/>
        </w:rPr>
        <w:t>\</w:t>
      </w:r>
      <w:r w:rsidRPr="00CC7451">
        <w:rPr>
          <w:rFonts w:ascii="Times New Roman" w:hAnsi="Times New Roman"/>
          <w:sz w:val="24"/>
          <w:szCs w:val="24"/>
          <w:lang w:val="en-US"/>
        </w:rPr>
        <w:t>INFO</w:t>
      </w:r>
      <w:r w:rsidRPr="00CC7451">
        <w:rPr>
          <w:rFonts w:ascii="Times New Roman" w:hAnsi="Times New Roman"/>
          <w:sz w:val="24"/>
          <w:szCs w:val="24"/>
        </w:rPr>
        <w:t>\7_</w:t>
      </w:r>
      <w:r w:rsidRPr="00CC7451">
        <w:rPr>
          <w:rFonts w:ascii="Times New Roman" w:hAnsi="Times New Roman"/>
          <w:sz w:val="24"/>
          <w:szCs w:val="24"/>
          <w:lang w:val="en-US"/>
        </w:rPr>
        <w:t>CLASS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  <w:lang w:val="en-US"/>
        </w:rPr>
        <w:t>D</w:t>
      </w:r>
      <w:r w:rsidRPr="00CC7451">
        <w:rPr>
          <w:rFonts w:ascii="Times New Roman" w:hAnsi="Times New Roman"/>
          <w:sz w:val="24"/>
          <w:szCs w:val="24"/>
        </w:rPr>
        <w:t>:\</w:t>
      </w:r>
      <w:r w:rsidRPr="00CC7451">
        <w:rPr>
          <w:rFonts w:ascii="Times New Roman" w:hAnsi="Times New Roman"/>
          <w:sz w:val="24"/>
          <w:szCs w:val="24"/>
          <w:lang w:val="en-US"/>
        </w:rPr>
        <w:t>SCHOOL</w:t>
      </w:r>
      <w:r w:rsidRPr="00CC7451">
        <w:rPr>
          <w:rFonts w:ascii="Times New Roman" w:hAnsi="Times New Roman"/>
          <w:sz w:val="24"/>
          <w:szCs w:val="24"/>
        </w:rPr>
        <w:t>\</w:t>
      </w:r>
      <w:r w:rsidRPr="00CC7451">
        <w:rPr>
          <w:rFonts w:ascii="Times New Roman" w:hAnsi="Times New Roman"/>
          <w:sz w:val="24"/>
          <w:szCs w:val="24"/>
          <w:lang w:val="en-US"/>
        </w:rPr>
        <w:t>INFO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  <w:lang w:val="en-US"/>
        </w:rPr>
        <w:t>D</w:t>
      </w:r>
      <w:r w:rsidRPr="00CC7451">
        <w:rPr>
          <w:rFonts w:ascii="Times New Roman" w:hAnsi="Times New Roman"/>
          <w:sz w:val="24"/>
          <w:szCs w:val="24"/>
        </w:rPr>
        <w:t>:\</w:t>
      </w:r>
      <w:r w:rsidRPr="00CC7451">
        <w:rPr>
          <w:rFonts w:ascii="Times New Roman" w:hAnsi="Times New Roman"/>
          <w:sz w:val="24"/>
          <w:szCs w:val="24"/>
          <w:lang w:val="en-US"/>
        </w:rPr>
        <w:t>SCHOOL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  <w:lang w:val="en-US"/>
        </w:rPr>
        <w:t>SCHOOL</w:t>
      </w:r>
    </w:p>
    <w:p w:rsidR="006F3C97" w:rsidRPr="00CC7451" w:rsidRDefault="006F3C97" w:rsidP="009C0CF7">
      <w:pPr>
        <w:pStyle w:val="ab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Глубина цвета - это количество: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Цветов в палитре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Битов, которые используются для кодирования цвета одного пикселя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Базовых цветов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Пикселей изображения</w:t>
      </w:r>
    </w:p>
    <w:p w:rsidR="006F3C97" w:rsidRPr="00CC7451" w:rsidRDefault="006F3C97" w:rsidP="009C0CF7">
      <w:pPr>
        <w:pStyle w:val="ab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Векторные изображения строятся из: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Отдельных пикселей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Графических примитивов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Фрагментов готовых изображений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Отрезков и прямоугольников</w:t>
      </w:r>
    </w:p>
    <w:p w:rsidR="006F3C97" w:rsidRPr="00CC7451" w:rsidRDefault="006F3C97" w:rsidP="009C0CF7">
      <w:pPr>
        <w:pStyle w:val="ab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Для чего предназначен буфер обмена?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Для длительного хранения нескольких фрагментов текста и рисунков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Для временного хранения копий фрагментов или удаленных фрагментов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Для исправления ошибок при вводе команд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Для передачи текста на печать</w:t>
      </w:r>
    </w:p>
    <w:p w:rsidR="006F3C97" w:rsidRPr="00CC7451" w:rsidRDefault="006F3C97" w:rsidP="00CC7451">
      <w:pPr>
        <w:spacing w:line="23" w:lineRule="atLeast"/>
        <w:jc w:val="center"/>
        <w:rPr>
          <w:b/>
          <w:sz w:val="24"/>
          <w:szCs w:val="24"/>
          <w:lang w:val="en-US"/>
        </w:rPr>
      </w:pPr>
      <w:r w:rsidRPr="00CC7451">
        <w:rPr>
          <w:b/>
          <w:sz w:val="24"/>
          <w:szCs w:val="24"/>
        </w:rPr>
        <w:t xml:space="preserve">Часть </w:t>
      </w:r>
      <w:r w:rsidRPr="00CC7451">
        <w:rPr>
          <w:b/>
          <w:sz w:val="24"/>
          <w:szCs w:val="24"/>
          <w:lang w:val="en-US"/>
        </w:rPr>
        <w:t>B</w:t>
      </w:r>
    </w:p>
    <w:p w:rsidR="006F3C97" w:rsidRPr="00CC7451" w:rsidRDefault="006F3C97" w:rsidP="009C0CF7">
      <w:pPr>
        <w:pStyle w:val="ab"/>
        <w:numPr>
          <w:ilvl w:val="0"/>
          <w:numId w:val="15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Алфавит некоторого языка состоит из 64 символов. С помощью данного алфавита был составлен текст, который занимает 2 страницы, на каждой странице 20 строк по 15 символов. Определите размер текста (информационный объем) в байтах.</w:t>
      </w:r>
    </w:p>
    <w:p w:rsidR="006F3C97" w:rsidRPr="00CC7451" w:rsidRDefault="006F3C97" w:rsidP="009C0CF7">
      <w:pPr>
        <w:pStyle w:val="Iauiue5"/>
        <w:numPr>
          <w:ilvl w:val="0"/>
          <w:numId w:val="15"/>
        </w:numPr>
        <w:spacing w:line="23" w:lineRule="atLeast"/>
        <w:rPr>
          <w:b/>
          <w:sz w:val="24"/>
          <w:szCs w:val="24"/>
          <w:lang w:val="ru-RU"/>
        </w:rPr>
      </w:pPr>
      <w:r w:rsidRPr="00CC7451">
        <w:rPr>
          <w:b/>
          <w:sz w:val="24"/>
          <w:szCs w:val="24"/>
          <w:lang w:val="ru-RU"/>
        </w:rPr>
        <w:t xml:space="preserve">  Расставьте единицы измерения в порядке убывания:</w:t>
      </w:r>
    </w:p>
    <w:p w:rsidR="006F3C97" w:rsidRPr="00CC7451" w:rsidRDefault="006F3C97" w:rsidP="009C0CF7">
      <w:pPr>
        <w:pStyle w:val="Iauiue5"/>
        <w:numPr>
          <w:ilvl w:val="0"/>
          <w:numId w:val="14"/>
        </w:numPr>
        <w:spacing w:line="23" w:lineRule="atLeast"/>
        <w:rPr>
          <w:sz w:val="24"/>
          <w:szCs w:val="24"/>
          <w:lang w:val="ru-RU"/>
        </w:rPr>
      </w:pPr>
      <w:r w:rsidRPr="00CC7451">
        <w:rPr>
          <w:sz w:val="24"/>
          <w:szCs w:val="24"/>
          <w:lang w:val="ru-RU"/>
        </w:rPr>
        <w:t>1 байт, 1 Гбайт, 1 Кбайт, 1 бит, 1 Мбайт.</w:t>
      </w:r>
    </w:p>
    <w:p w:rsidR="006F3C97" w:rsidRPr="00CC7451" w:rsidRDefault="006F3C97" w:rsidP="009C0CF7">
      <w:pPr>
        <w:pStyle w:val="Iauiue5"/>
        <w:numPr>
          <w:ilvl w:val="0"/>
          <w:numId w:val="14"/>
        </w:numPr>
        <w:spacing w:line="23" w:lineRule="atLeast"/>
        <w:rPr>
          <w:sz w:val="24"/>
          <w:szCs w:val="24"/>
          <w:lang w:val="ru-RU"/>
        </w:rPr>
      </w:pPr>
      <w:r w:rsidRPr="00CC7451">
        <w:rPr>
          <w:sz w:val="24"/>
          <w:szCs w:val="24"/>
          <w:lang w:val="ru-RU"/>
        </w:rPr>
        <w:t>2082 Кбайт, 7 байт, 2 Мбайт, 81 бит.</w:t>
      </w:r>
    </w:p>
    <w:p w:rsidR="006F3C97" w:rsidRPr="00CC7451" w:rsidRDefault="006F3C97" w:rsidP="009C0CF7">
      <w:pPr>
        <w:pStyle w:val="ab"/>
        <w:numPr>
          <w:ilvl w:val="0"/>
          <w:numId w:val="15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Скорость передачи данных через выделенный канал связи равна 256 000</w:t>
      </w:r>
      <w:r w:rsidRPr="00CC7451">
        <w:rPr>
          <w:rFonts w:ascii="Times New Roman" w:hAnsi="Times New Roman"/>
          <w:sz w:val="24"/>
          <w:szCs w:val="24"/>
          <w:lang w:val="en-US"/>
        </w:rPr>
        <w:t> </w:t>
      </w:r>
      <w:r w:rsidRPr="00CC7451">
        <w:rPr>
          <w:rFonts w:ascii="Times New Roman" w:hAnsi="Times New Roman"/>
          <w:sz w:val="24"/>
          <w:szCs w:val="24"/>
        </w:rPr>
        <w:t>бит/</w:t>
      </w:r>
      <w:r w:rsidRPr="00CC7451">
        <w:rPr>
          <w:rFonts w:ascii="Times New Roman" w:hAnsi="Times New Roman"/>
          <w:sz w:val="24"/>
          <w:szCs w:val="24"/>
          <w:lang w:val="en-US"/>
        </w:rPr>
        <w:t>c</w:t>
      </w:r>
      <w:r w:rsidRPr="00CC7451">
        <w:rPr>
          <w:rFonts w:ascii="Times New Roman" w:hAnsi="Times New Roman"/>
          <w:sz w:val="24"/>
          <w:szCs w:val="24"/>
        </w:rPr>
        <w:t xml:space="preserve">. Передача файла через данное соединение заняла 4 минуты.  </w:t>
      </w:r>
      <w:r w:rsidRPr="00CC7451">
        <w:rPr>
          <w:rFonts w:ascii="Times New Roman" w:hAnsi="Times New Roman"/>
          <w:color w:val="000000"/>
          <w:sz w:val="24"/>
          <w:szCs w:val="24"/>
        </w:rPr>
        <w:t>Определите размер файла в килобайтах.</w:t>
      </w:r>
    </w:p>
    <w:p w:rsidR="006F3C97" w:rsidRPr="00CC7451" w:rsidRDefault="006F3C97" w:rsidP="009C0CF7">
      <w:pPr>
        <w:pStyle w:val="ab"/>
        <w:numPr>
          <w:ilvl w:val="0"/>
          <w:numId w:val="15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C7451">
        <w:rPr>
          <w:rFonts w:ascii="Times New Roman" w:hAnsi="Times New Roman"/>
          <w:b/>
          <w:sz w:val="24"/>
          <w:szCs w:val="24"/>
        </w:rPr>
        <w:t>Переведите:</w:t>
      </w:r>
    </w:p>
    <w:p w:rsidR="006F3C97" w:rsidRPr="00CC7451" w:rsidRDefault="006F3C97" w:rsidP="00CC7451">
      <w:pPr>
        <w:spacing w:line="23" w:lineRule="atLeast"/>
        <w:jc w:val="both"/>
        <w:rPr>
          <w:sz w:val="24"/>
          <w:szCs w:val="24"/>
        </w:rPr>
      </w:pPr>
      <w:r w:rsidRPr="00CC7451">
        <w:rPr>
          <w:b/>
          <w:sz w:val="24"/>
          <w:szCs w:val="24"/>
        </w:rPr>
        <w:t xml:space="preserve">           ¼ </w:t>
      </w:r>
      <w:proofErr w:type="spellStart"/>
      <w:r w:rsidRPr="00CC7451">
        <w:rPr>
          <w:sz w:val="24"/>
          <w:szCs w:val="24"/>
        </w:rPr>
        <w:t>Мбайта</w:t>
      </w:r>
      <w:proofErr w:type="spellEnd"/>
      <w:r w:rsidRPr="00CC7451">
        <w:rPr>
          <w:sz w:val="24"/>
          <w:szCs w:val="24"/>
        </w:rPr>
        <w:t xml:space="preserve"> = ______ Кбайт</w:t>
      </w:r>
    </w:p>
    <w:p w:rsidR="006F3C97" w:rsidRPr="00CC7451" w:rsidRDefault="006F3C97" w:rsidP="00CC7451">
      <w:pPr>
        <w:spacing w:line="23" w:lineRule="atLeast"/>
        <w:ind w:firstLine="709"/>
        <w:jc w:val="both"/>
        <w:rPr>
          <w:sz w:val="24"/>
          <w:szCs w:val="24"/>
          <w:lang w:val="en-US"/>
        </w:rPr>
      </w:pPr>
      <w:r w:rsidRPr="00CC7451">
        <w:rPr>
          <w:sz w:val="24"/>
          <w:szCs w:val="24"/>
        </w:rPr>
        <w:t>1,5  Кбайт = _______ байт</w:t>
      </w:r>
    </w:p>
    <w:p w:rsidR="006F3C97" w:rsidRPr="00CC7451" w:rsidRDefault="006F3C97" w:rsidP="00CC7451">
      <w:pPr>
        <w:spacing w:line="23" w:lineRule="atLeast"/>
        <w:ind w:firstLine="709"/>
        <w:jc w:val="both"/>
        <w:rPr>
          <w:sz w:val="24"/>
          <w:szCs w:val="24"/>
          <w:lang w:val="en-US"/>
        </w:rPr>
      </w:pPr>
      <w:r w:rsidRPr="00CC7451">
        <w:rPr>
          <w:b/>
          <w:noProof/>
          <w:sz w:val="24"/>
          <w:szCs w:val="24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358140</wp:posOffset>
            </wp:positionH>
            <wp:positionV relativeFrom="paragraph">
              <wp:posOffset>93345</wp:posOffset>
            </wp:positionV>
            <wp:extent cx="4467225" cy="914400"/>
            <wp:effectExtent l="0" t="0" r="9525" b="0"/>
            <wp:wrapTight wrapText="bothSides">
              <wp:wrapPolygon edited="0">
                <wp:start x="0" y="0"/>
                <wp:lineTo x="0" y="21150"/>
                <wp:lineTo x="21554" y="21150"/>
                <wp:lineTo x="21554" y="0"/>
                <wp:lineTo x="0" y="0"/>
              </wp:wrapPolygon>
            </wp:wrapTight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3C97" w:rsidRPr="00CC7451" w:rsidRDefault="006F3C97" w:rsidP="009C0CF7">
      <w:pPr>
        <w:pStyle w:val="ab"/>
        <w:numPr>
          <w:ilvl w:val="0"/>
          <w:numId w:val="15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6F3C97" w:rsidRPr="00CC7451" w:rsidRDefault="006F3C97" w:rsidP="00CC7451">
      <w:pPr>
        <w:spacing w:line="23" w:lineRule="atLeast"/>
        <w:ind w:left="142"/>
        <w:jc w:val="both"/>
        <w:rPr>
          <w:rFonts w:eastAsia="TimesNewRoman"/>
          <w:sz w:val="24"/>
          <w:szCs w:val="24"/>
        </w:rPr>
      </w:pPr>
    </w:p>
    <w:p w:rsidR="006F3C97" w:rsidRPr="00CC7451" w:rsidRDefault="006F3C97" w:rsidP="00CC7451">
      <w:pPr>
        <w:spacing w:line="23" w:lineRule="atLeast"/>
        <w:ind w:left="142"/>
        <w:jc w:val="both"/>
        <w:rPr>
          <w:rFonts w:eastAsia="TimesNewRoman"/>
          <w:sz w:val="24"/>
          <w:szCs w:val="24"/>
        </w:rPr>
      </w:pPr>
    </w:p>
    <w:p w:rsidR="006F3C97" w:rsidRPr="00CC7451" w:rsidRDefault="006F3C97" w:rsidP="00CC7451">
      <w:pPr>
        <w:spacing w:line="23" w:lineRule="atLeast"/>
        <w:ind w:left="142"/>
        <w:jc w:val="both"/>
        <w:rPr>
          <w:rFonts w:eastAsia="TimesNewRoman"/>
          <w:sz w:val="24"/>
          <w:szCs w:val="24"/>
        </w:rPr>
      </w:pPr>
    </w:p>
    <w:p w:rsidR="006F3C97" w:rsidRPr="00CC7451" w:rsidRDefault="006F3C97" w:rsidP="00CC7451">
      <w:pPr>
        <w:spacing w:line="23" w:lineRule="atLeast"/>
        <w:ind w:left="142"/>
        <w:jc w:val="both"/>
        <w:rPr>
          <w:rFonts w:eastAsia="TimesNewRoman"/>
          <w:sz w:val="24"/>
          <w:szCs w:val="24"/>
        </w:rPr>
      </w:pPr>
    </w:p>
    <w:p w:rsidR="00537007" w:rsidRPr="00CC7451" w:rsidRDefault="00537007" w:rsidP="00CC7451">
      <w:pPr>
        <w:spacing w:line="23" w:lineRule="atLeast"/>
        <w:ind w:left="142"/>
        <w:jc w:val="both"/>
        <w:rPr>
          <w:rFonts w:eastAsia="TimesNewRoman"/>
          <w:sz w:val="24"/>
          <w:szCs w:val="24"/>
        </w:rPr>
      </w:pPr>
    </w:p>
    <w:p w:rsidR="00537007" w:rsidRPr="00CC7451" w:rsidRDefault="00537007" w:rsidP="00CC7451">
      <w:pPr>
        <w:spacing w:line="23" w:lineRule="atLeast"/>
        <w:ind w:left="142"/>
        <w:jc w:val="both"/>
        <w:rPr>
          <w:rFonts w:eastAsia="TimesNewRoman"/>
          <w:sz w:val="24"/>
          <w:szCs w:val="24"/>
        </w:rPr>
      </w:pPr>
    </w:p>
    <w:p w:rsidR="006F3C97" w:rsidRPr="00CC7451" w:rsidRDefault="006F3C97" w:rsidP="009C0CF7">
      <w:pPr>
        <w:pStyle w:val="ab"/>
        <w:numPr>
          <w:ilvl w:val="0"/>
          <w:numId w:val="15"/>
        </w:numPr>
        <w:suppressAutoHyphens w:val="0"/>
        <w:spacing w:after="0" w:line="23" w:lineRule="atLeast"/>
        <w:contextualSpacing/>
        <w:jc w:val="both"/>
        <w:rPr>
          <w:rFonts w:ascii="Times New Roman" w:eastAsia="TimesNewRoman" w:hAnsi="Times New Roman"/>
          <w:sz w:val="24"/>
          <w:szCs w:val="24"/>
        </w:rPr>
      </w:pPr>
    </w:p>
    <w:p w:rsidR="006F3C97" w:rsidRPr="00CC7451" w:rsidRDefault="006F3C97" w:rsidP="00CC7451">
      <w:pPr>
        <w:pStyle w:val="ab"/>
        <w:spacing w:after="0" w:line="23" w:lineRule="atLeast"/>
        <w:ind w:left="502"/>
        <w:jc w:val="both"/>
        <w:rPr>
          <w:rFonts w:ascii="Times New Roman" w:eastAsia="TimesNewRoman" w:hAnsi="Times New Roman"/>
          <w:sz w:val="24"/>
          <w:szCs w:val="24"/>
        </w:rPr>
      </w:pPr>
      <w:r w:rsidRPr="00CC7451">
        <w:rPr>
          <w:rFonts w:ascii="Times New Roman" w:eastAsia="TimesNewRoman" w:hAnsi="Times New Roman"/>
          <w:sz w:val="24"/>
          <w:szCs w:val="24"/>
        </w:rPr>
        <w:t>Загадано имя файла и даны три маски файлов, однозначно определяющих это имя:</w:t>
      </w:r>
    </w:p>
    <w:p w:rsidR="006F3C97" w:rsidRPr="00CC7451" w:rsidRDefault="006F3C97" w:rsidP="00CC7451">
      <w:pPr>
        <w:spacing w:line="23" w:lineRule="atLeast"/>
        <w:jc w:val="center"/>
        <w:rPr>
          <w:rFonts w:eastAsia="TimesNewRoman"/>
          <w:sz w:val="24"/>
          <w:szCs w:val="24"/>
        </w:rPr>
      </w:pPr>
      <w:r w:rsidRPr="00CC7451">
        <w:rPr>
          <w:rFonts w:eastAsia="TimesNewRoman"/>
          <w:sz w:val="24"/>
          <w:szCs w:val="24"/>
        </w:rPr>
        <w:t>?*</w:t>
      </w:r>
      <w:proofErr w:type="spellStart"/>
      <w:r w:rsidRPr="00CC7451">
        <w:rPr>
          <w:rFonts w:eastAsia="TimesNewRoman"/>
          <w:sz w:val="24"/>
          <w:szCs w:val="24"/>
          <w:lang w:val="en-US"/>
        </w:rPr>
        <w:t>sk</w:t>
      </w:r>
      <w:proofErr w:type="spellEnd"/>
      <w:r w:rsidRPr="00CC7451">
        <w:rPr>
          <w:rFonts w:eastAsia="TimesNewRoman"/>
          <w:sz w:val="24"/>
          <w:szCs w:val="24"/>
        </w:rPr>
        <w:t>*?.*</w:t>
      </w:r>
      <w:r w:rsidRPr="00CC7451">
        <w:rPr>
          <w:rFonts w:eastAsia="TimesNewRoman"/>
          <w:sz w:val="24"/>
          <w:szCs w:val="24"/>
          <w:lang w:val="en-US"/>
        </w:rPr>
        <w:t>j</w:t>
      </w:r>
      <w:r w:rsidRPr="00CC7451">
        <w:rPr>
          <w:rFonts w:eastAsia="TimesNewRoman"/>
          <w:sz w:val="24"/>
          <w:szCs w:val="24"/>
        </w:rPr>
        <w:t>*??</w:t>
      </w:r>
    </w:p>
    <w:p w:rsidR="006F3C97" w:rsidRPr="00CC7451" w:rsidRDefault="006F3C97" w:rsidP="00CC7451">
      <w:pPr>
        <w:spacing w:line="23" w:lineRule="atLeast"/>
        <w:jc w:val="center"/>
        <w:rPr>
          <w:rFonts w:eastAsia="TimesNewRoman"/>
          <w:sz w:val="24"/>
          <w:szCs w:val="24"/>
        </w:rPr>
      </w:pPr>
      <w:r w:rsidRPr="00CC7451">
        <w:rPr>
          <w:rFonts w:eastAsia="TimesNewRoman"/>
          <w:sz w:val="24"/>
          <w:szCs w:val="24"/>
        </w:rPr>
        <w:t>*</w:t>
      </w:r>
      <w:proofErr w:type="spellStart"/>
      <w:r w:rsidRPr="00CC7451">
        <w:rPr>
          <w:rFonts w:eastAsia="TimesNewRoman"/>
          <w:sz w:val="24"/>
          <w:szCs w:val="24"/>
          <w:lang w:val="en-US"/>
        </w:rPr>
        <w:t>os</w:t>
      </w:r>
      <w:proofErr w:type="spellEnd"/>
      <w:r w:rsidRPr="00CC7451">
        <w:rPr>
          <w:rFonts w:eastAsia="TimesNewRoman"/>
          <w:sz w:val="24"/>
          <w:szCs w:val="24"/>
        </w:rPr>
        <w:t>?*</w:t>
      </w:r>
      <w:r w:rsidRPr="00CC7451">
        <w:rPr>
          <w:rFonts w:eastAsia="TimesNewRoman"/>
          <w:sz w:val="24"/>
          <w:szCs w:val="24"/>
          <w:lang w:val="en-US"/>
        </w:rPr>
        <w:t>a</w:t>
      </w:r>
      <w:r w:rsidRPr="00CC7451">
        <w:rPr>
          <w:rFonts w:eastAsia="TimesNewRoman"/>
          <w:sz w:val="24"/>
          <w:szCs w:val="24"/>
        </w:rPr>
        <w:t>1.*</w:t>
      </w:r>
      <w:r w:rsidRPr="00CC7451">
        <w:rPr>
          <w:rFonts w:eastAsia="TimesNewRoman"/>
          <w:sz w:val="24"/>
          <w:szCs w:val="24"/>
          <w:lang w:val="en-US"/>
        </w:rPr>
        <w:t>p</w:t>
      </w:r>
      <w:r w:rsidRPr="00CC7451">
        <w:rPr>
          <w:rFonts w:eastAsia="TimesNewRoman"/>
          <w:sz w:val="24"/>
          <w:szCs w:val="24"/>
        </w:rPr>
        <w:t>?</w:t>
      </w:r>
    </w:p>
    <w:p w:rsidR="006F3C97" w:rsidRPr="00CC7451" w:rsidRDefault="006F3C97" w:rsidP="00CC7451">
      <w:pPr>
        <w:spacing w:line="23" w:lineRule="atLeast"/>
        <w:jc w:val="center"/>
        <w:rPr>
          <w:rFonts w:eastAsia="TimesNewRoman"/>
          <w:sz w:val="24"/>
          <w:szCs w:val="24"/>
        </w:rPr>
      </w:pPr>
      <w:proofErr w:type="gramStart"/>
      <w:r w:rsidRPr="00CC7451">
        <w:rPr>
          <w:rFonts w:eastAsia="TimesNewRoman"/>
          <w:sz w:val="24"/>
          <w:szCs w:val="24"/>
          <w:lang w:val="en-US"/>
        </w:rPr>
        <w:t>m</w:t>
      </w:r>
      <w:proofErr w:type="gramEnd"/>
      <w:r w:rsidRPr="00CC7451">
        <w:rPr>
          <w:rFonts w:eastAsia="TimesNewRoman"/>
          <w:sz w:val="24"/>
          <w:szCs w:val="24"/>
        </w:rPr>
        <w:t>?*</w:t>
      </w:r>
      <w:proofErr w:type="spellStart"/>
      <w:r w:rsidRPr="00CC7451">
        <w:rPr>
          <w:rFonts w:eastAsia="TimesNewRoman"/>
          <w:sz w:val="24"/>
          <w:szCs w:val="24"/>
          <w:lang w:val="en-US"/>
        </w:rPr>
        <w:t>kv</w:t>
      </w:r>
      <w:proofErr w:type="spellEnd"/>
      <w:r w:rsidRPr="00CC7451">
        <w:rPr>
          <w:rFonts w:eastAsia="TimesNewRoman"/>
          <w:sz w:val="24"/>
          <w:szCs w:val="24"/>
        </w:rPr>
        <w:t>*?.*??</w:t>
      </w:r>
      <w:r w:rsidRPr="00CC7451">
        <w:rPr>
          <w:rFonts w:eastAsia="TimesNewRoman"/>
          <w:sz w:val="24"/>
          <w:szCs w:val="24"/>
          <w:lang w:val="en-US"/>
        </w:rPr>
        <w:t>g</w:t>
      </w:r>
    </w:p>
    <w:p w:rsidR="00537007" w:rsidRPr="00CC7451" w:rsidRDefault="006F3C97" w:rsidP="00CC7451">
      <w:pPr>
        <w:spacing w:line="23" w:lineRule="atLeast"/>
        <w:rPr>
          <w:rFonts w:eastAsia="TimesNewRoman"/>
          <w:sz w:val="24"/>
          <w:szCs w:val="24"/>
        </w:rPr>
        <w:sectPr w:rsidR="00537007" w:rsidRPr="00CC7451" w:rsidSect="00CC7451">
          <w:type w:val="nextColumn"/>
          <w:pgSz w:w="11906" w:h="16838"/>
          <w:pgMar w:top="1418" w:right="1134" w:bottom="1134" w:left="1134" w:header="708" w:footer="708" w:gutter="0"/>
          <w:cols w:space="708"/>
          <w:docGrid w:linePitch="360"/>
        </w:sectPr>
      </w:pPr>
      <w:r w:rsidRPr="00CC7451">
        <w:rPr>
          <w:rFonts w:eastAsia="TimesNewRoman"/>
          <w:sz w:val="24"/>
          <w:szCs w:val="24"/>
        </w:rPr>
        <w:t>Известно, что имя загаданного файла состоит из семи символов, а расширение из трех. В ответе укажите имя этого файла (семь символов и три, разделенные точкой)</w:t>
      </w:r>
    </w:p>
    <w:p w:rsidR="006F3C97" w:rsidRPr="00CC7451" w:rsidRDefault="006F3C97" w:rsidP="00CC7451">
      <w:pPr>
        <w:pStyle w:val="a8"/>
        <w:spacing w:before="0" w:after="0" w:line="23" w:lineRule="atLeast"/>
        <w:jc w:val="center"/>
      </w:pPr>
      <w:r w:rsidRPr="00CC7451">
        <w:rPr>
          <w:rStyle w:val="a4"/>
        </w:rPr>
        <w:lastRenderedPageBreak/>
        <w:t>Диагностические материалы  для проверки сформированности предметного уровня результатов обученности по информатике для учащихся 8 классов за курс 7 класса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center"/>
        <w:rPr>
          <w:bCs/>
          <w:sz w:val="24"/>
          <w:szCs w:val="24"/>
        </w:rPr>
      </w:pP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center"/>
        <w:rPr>
          <w:b/>
          <w:sz w:val="24"/>
          <w:szCs w:val="24"/>
        </w:rPr>
      </w:pPr>
      <w:r w:rsidRPr="00CC7451">
        <w:rPr>
          <w:b/>
          <w:bCs/>
          <w:sz w:val="24"/>
          <w:szCs w:val="24"/>
        </w:rPr>
        <w:t>СПЕЦИФИКАЦИЯ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center"/>
        <w:rPr>
          <w:b/>
          <w:sz w:val="24"/>
          <w:szCs w:val="24"/>
        </w:rPr>
      </w:pPr>
      <w:r w:rsidRPr="00CC7451">
        <w:rPr>
          <w:b/>
          <w:bCs/>
          <w:sz w:val="24"/>
          <w:szCs w:val="24"/>
        </w:rPr>
        <w:t>входной  диагностической работы для 8  класса</w:t>
      </w:r>
    </w:p>
    <w:p w:rsidR="006F3C97" w:rsidRPr="00CC7451" w:rsidRDefault="006F3C97" w:rsidP="00CC7451">
      <w:pPr>
        <w:shd w:val="clear" w:color="auto" w:fill="FFFFFF"/>
        <w:tabs>
          <w:tab w:val="left" w:pos="192"/>
          <w:tab w:val="left" w:pos="1666"/>
          <w:tab w:val="left" w:pos="3629"/>
          <w:tab w:val="left" w:pos="4718"/>
          <w:tab w:val="left" w:pos="5294"/>
        </w:tabs>
        <w:spacing w:line="23" w:lineRule="atLeast"/>
        <w:ind w:firstLine="709"/>
        <w:jc w:val="both"/>
        <w:rPr>
          <w:bCs/>
          <w:spacing w:val="-10"/>
          <w:sz w:val="24"/>
          <w:szCs w:val="24"/>
        </w:rPr>
      </w:pPr>
      <w:r w:rsidRPr="00CC7451">
        <w:rPr>
          <w:b/>
          <w:bCs/>
          <w:sz w:val="24"/>
          <w:szCs w:val="24"/>
        </w:rPr>
        <w:t xml:space="preserve">Назначение входной контрольной </w:t>
      </w:r>
      <w:r w:rsidRPr="00CC7451">
        <w:rPr>
          <w:b/>
          <w:bCs/>
          <w:spacing w:val="-1"/>
          <w:sz w:val="24"/>
          <w:szCs w:val="24"/>
        </w:rPr>
        <w:t>работы</w:t>
      </w:r>
      <w:r w:rsidRPr="00CC7451">
        <w:rPr>
          <w:sz w:val="24"/>
          <w:szCs w:val="24"/>
        </w:rPr>
        <w:t>– диагностирование сформированности предметного уровня обученности по информатике учащихся 8 класса общеобразовательных учреждений за курс 7 класса.</w:t>
      </w:r>
    </w:p>
    <w:p w:rsidR="006F3C97" w:rsidRPr="00CC7451" w:rsidRDefault="006F3C97" w:rsidP="00CC7451">
      <w:pPr>
        <w:shd w:val="clear" w:color="auto" w:fill="FFFFFF"/>
        <w:tabs>
          <w:tab w:val="left" w:pos="192"/>
        </w:tabs>
        <w:spacing w:line="23" w:lineRule="atLeast"/>
        <w:ind w:left="720"/>
        <w:jc w:val="both"/>
        <w:rPr>
          <w:b/>
          <w:bCs/>
          <w:spacing w:val="-4"/>
          <w:sz w:val="24"/>
          <w:szCs w:val="24"/>
        </w:rPr>
      </w:pPr>
      <w:r w:rsidRPr="00CC7451">
        <w:rPr>
          <w:b/>
          <w:bCs/>
          <w:sz w:val="24"/>
          <w:szCs w:val="24"/>
        </w:rPr>
        <w:t>Документы, определяющие содержание и структуру тестовой итоговой работ</w:t>
      </w:r>
      <w:r w:rsidRPr="00CC7451">
        <w:rPr>
          <w:b/>
          <w:bCs/>
          <w:spacing w:val="-4"/>
          <w:sz w:val="24"/>
          <w:szCs w:val="24"/>
        </w:rPr>
        <w:t>ы</w:t>
      </w:r>
    </w:p>
    <w:p w:rsidR="006F3C97" w:rsidRPr="00CC7451" w:rsidRDefault="006F3C97" w:rsidP="00CC7451">
      <w:pPr>
        <w:spacing w:line="23" w:lineRule="atLeast"/>
        <w:ind w:left="284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Содержание заданий разработано по основным темам курса информатики и информационных технологий, которые изучались в 7 классах в соответствии с</w:t>
      </w:r>
    </w:p>
    <w:p w:rsidR="006F3C97" w:rsidRPr="00CC7451" w:rsidRDefault="006F3C97" w:rsidP="009C0CF7">
      <w:pPr>
        <w:widowControl/>
        <w:numPr>
          <w:ilvl w:val="0"/>
          <w:numId w:val="16"/>
        </w:numPr>
        <w:autoSpaceDE/>
        <w:autoSpaceDN/>
        <w:adjustRightInd/>
        <w:spacing w:line="23" w:lineRule="atLeast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требованиями Федерального государственного образовательного стандарта основного общего образования (ФГОС ООО); </w:t>
      </w:r>
    </w:p>
    <w:p w:rsidR="006F3C97" w:rsidRPr="00CC7451" w:rsidRDefault="006F3C97" w:rsidP="009C0CF7">
      <w:pPr>
        <w:widowControl/>
        <w:numPr>
          <w:ilvl w:val="0"/>
          <w:numId w:val="16"/>
        </w:numPr>
        <w:autoSpaceDE/>
        <w:autoSpaceDN/>
        <w:adjustRightInd/>
        <w:spacing w:line="23" w:lineRule="atLeast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требованиями к результатам освоения основной образовательной программы (личностным, </w:t>
      </w:r>
      <w:proofErr w:type="spellStart"/>
      <w:r w:rsidRPr="00CC7451">
        <w:rPr>
          <w:sz w:val="24"/>
          <w:szCs w:val="24"/>
        </w:rPr>
        <w:t>метапредметным</w:t>
      </w:r>
      <w:proofErr w:type="spellEnd"/>
      <w:r w:rsidRPr="00CC7451">
        <w:rPr>
          <w:sz w:val="24"/>
          <w:szCs w:val="24"/>
        </w:rPr>
        <w:t xml:space="preserve">, предметным); </w:t>
      </w:r>
    </w:p>
    <w:p w:rsidR="006F3C97" w:rsidRPr="00CC7451" w:rsidRDefault="006F3C97" w:rsidP="009C0CF7">
      <w:pPr>
        <w:widowControl/>
        <w:numPr>
          <w:ilvl w:val="0"/>
          <w:numId w:val="16"/>
        </w:numPr>
        <w:autoSpaceDE/>
        <w:autoSpaceDN/>
        <w:adjustRightInd/>
        <w:spacing w:line="23" w:lineRule="atLeast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основными подходами к развитию и формированию универсальных учебных действий (УУД) для основного общего образования. </w:t>
      </w:r>
    </w:p>
    <w:p w:rsidR="006F3C97" w:rsidRPr="00CC7451" w:rsidRDefault="006F3C97" w:rsidP="009C0CF7">
      <w:pPr>
        <w:widowControl/>
        <w:numPr>
          <w:ilvl w:val="0"/>
          <w:numId w:val="16"/>
        </w:numPr>
        <w:autoSpaceDE/>
        <w:autoSpaceDN/>
        <w:adjustRightInd/>
        <w:spacing w:line="23" w:lineRule="atLeast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авторской программы </w:t>
      </w:r>
      <w:proofErr w:type="spellStart"/>
      <w:r w:rsidRPr="00CC7451">
        <w:rPr>
          <w:sz w:val="24"/>
          <w:szCs w:val="24"/>
        </w:rPr>
        <w:t>Босовой</w:t>
      </w:r>
      <w:proofErr w:type="spellEnd"/>
      <w:r w:rsidRPr="00CC7451">
        <w:rPr>
          <w:sz w:val="24"/>
          <w:szCs w:val="24"/>
        </w:rPr>
        <w:t xml:space="preserve"> Л.Л. «Программа курса информатики и ИКТ для 7 класса средней общеобразовательной школы».</w:t>
      </w:r>
    </w:p>
    <w:p w:rsidR="006F3C97" w:rsidRPr="00CC7451" w:rsidRDefault="006F3C97" w:rsidP="00CC7451">
      <w:pPr>
        <w:shd w:val="clear" w:color="auto" w:fill="FFFFFF"/>
        <w:tabs>
          <w:tab w:val="left" w:pos="192"/>
        </w:tabs>
        <w:spacing w:line="23" w:lineRule="atLeast"/>
        <w:ind w:firstLine="720"/>
        <w:jc w:val="both"/>
        <w:rPr>
          <w:b/>
          <w:bCs/>
          <w:sz w:val="24"/>
          <w:szCs w:val="24"/>
        </w:rPr>
      </w:pPr>
      <w:r w:rsidRPr="00CC7451">
        <w:rPr>
          <w:b/>
          <w:bCs/>
          <w:sz w:val="24"/>
          <w:szCs w:val="24"/>
        </w:rPr>
        <w:t>Содержание и структура диагностической работы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Общее число заданий в тестовой итоговой работе - 18 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В итоговой работе все задания представлены по двум уровням сложности: задания с выбором ответа и задания с кратким ответом.</w:t>
      </w:r>
    </w:p>
    <w:p w:rsidR="006F3C97" w:rsidRPr="00CC7451" w:rsidRDefault="006F3C97" w:rsidP="00CC7451">
      <w:pPr>
        <w:spacing w:line="23" w:lineRule="atLeast"/>
        <w:rPr>
          <w:sz w:val="24"/>
          <w:szCs w:val="24"/>
        </w:rPr>
      </w:pPr>
      <w:r w:rsidRPr="00CC7451">
        <w:rPr>
          <w:rFonts w:eastAsia="TimesNewRoman"/>
          <w:sz w:val="24"/>
          <w:szCs w:val="24"/>
        </w:rPr>
        <w:t>Работа направлена на проверку следующих знаний и умений в области  ИКТ</w:t>
      </w:r>
      <w:r w:rsidRPr="00CC7451">
        <w:rPr>
          <w:sz w:val="24"/>
          <w:szCs w:val="24"/>
        </w:rPr>
        <w:t>:</w:t>
      </w:r>
    </w:p>
    <w:p w:rsidR="006F3C97" w:rsidRPr="00CC7451" w:rsidRDefault="006F3C97" w:rsidP="009C0CF7">
      <w:pPr>
        <w:pStyle w:val="a8"/>
        <w:numPr>
          <w:ilvl w:val="0"/>
          <w:numId w:val="17"/>
        </w:numPr>
        <w:suppressAutoHyphens w:val="0"/>
        <w:spacing w:before="0" w:after="0" w:line="23" w:lineRule="atLeast"/>
        <w:jc w:val="both"/>
        <w:rPr>
          <w:bCs/>
        </w:rPr>
      </w:pPr>
      <w:r w:rsidRPr="00CC7451">
        <w:rPr>
          <w:bCs/>
        </w:rPr>
        <w:t>Информация. Информационный процесс. Субъективные характеристики информации, зависящие от личности получателя информации и обстоятельств получения информации: важность, своевременность, достоверность, актуальность и т.п.</w:t>
      </w:r>
    </w:p>
    <w:p w:rsidR="006F3C97" w:rsidRPr="00CC7451" w:rsidRDefault="006F3C97" w:rsidP="009C0CF7">
      <w:pPr>
        <w:pStyle w:val="a8"/>
        <w:numPr>
          <w:ilvl w:val="0"/>
          <w:numId w:val="17"/>
        </w:numPr>
        <w:suppressAutoHyphens w:val="0"/>
        <w:spacing w:before="0" w:after="0" w:line="23" w:lineRule="atLeast"/>
        <w:jc w:val="both"/>
        <w:rPr>
          <w:bCs/>
        </w:rPr>
      </w:pPr>
      <w:r w:rsidRPr="00CC7451">
        <w:rPr>
          <w:bCs/>
        </w:rPr>
        <w:t xml:space="preserve">Представление информации. Формы представления информации. Язык как способ представления информации: естественные и формальные языки. Алфавит, мощность алфавита. </w:t>
      </w:r>
    </w:p>
    <w:p w:rsidR="006F3C97" w:rsidRPr="00CC7451" w:rsidRDefault="006F3C97" w:rsidP="009C0CF7">
      <w:pPr>
        <w:pStyle w:val="ab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bCs/>
          <w:sz w:val="24"/>
          <w:szCs w:val="24"/>
        </w:rPr>
        <w:t>Кодирование информации.</w:t>
      </w:r>
    </w:p>
    <w:p w:rsidR="006F3C97" w:rsidRPr="00CC7451" w:rsidRDefault="006F3C97" w:rsidP="009C0CF7">
      <w:pPr>
        <w:pStyle w:val="ab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bCs/>
          <w:sz w:val="24"/>
          <w:szCs w:val="24"/>
        </w:rPr>
        <w:t>Размер (длина) сообщения как мера количества содержащейся в ней информации. Единицы измерения количества информации</w:t>
      </w:r>
    </w:p>
    <w:p w:rsidR="006F3C97" w:rsidRPr="00CC7451" w:rsidRDefault="006F3C97" w:rsidP="009C0CF7">
      <w:pPr>
        <w:pStyle w:val="ab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bCs/>
          <w:sz w:val="24"/>
          <w:szCs w:val="24"/>
        </w:rPr>
        <w:t>Основные виды информационных процессов: хранение, передача и обработка информации</w:t>
      </w:r>
    </w:p>
    <w:p w:rsidR="006F3C97" w:rsidRPr="00CC7451" w:rsidRDefault="006F3C97" w:rsidP="009C0CF7">
      <w:pPr>
        <w:pStyle w:val="a8"/>
        <w:numPr>
          <w:ilvl w:val="0"/>
          <w:numId w:val="17"/>
        </w:numPr>
        <w:suppressAutoHyphens w:val="0"/>
        <w:spacing w:before="0" w:after="0" w:line="23" w:lineRule="atLeast"/>
        <w:jc w:val="both"/>
        <w:rPr>
          <w:bCs/>
        </w:rPr>
      </w:pPr>
      <w:r w:rsidRPr="00CC7451">
        <w:rPr>
          <w:bCs/>
        </w:rPr>
        <w:t xml:space="preserve">Основные компоненты ПК (процессор, оперативная  и долговременная память, устройства ввода и вывода информации), их функции и основные характеристики. </w:t>
      </w:r>
    </w:p>
    <w:p w:rsidR="006F3C97" w:rsidRPr="00CC7451" w:rsidRDefault="006F3C97" w:rsidP="009C0CF7">
      <w:pPr>
        <w:pStyle w:val="ab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bCs/>
          <w:sz w:val="24"/>
          <w:szCs w:val="24"/>
        </w:rPr>
        <w:t>Состав и функции программного обеспечения: системное программное обеспечение, прикладное программное обеспечение, системы программирования</w:t>
      </w:r>
    </w:p>
    <w:p w:rsidR="006F3C97" w:rsidRPr="00CC7451" w:rsidRDefault="006F3C97" w:rsidP="009C0CF7">
      <w:pPr>
        <w:pStyle w:val="ab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bCs/>
          <w:sz w:val="24"/>
          <w:szCs w:val="24"/>
        </w:rPr>
        <w:t>Файл. Типы файлов. Каталог. Файловая система</w:t>
      </w:r>
    </w:p>
    <w:p w:rsidR="006F3C97" w:rsidRPr="00CC7451" w:rsidRDefault="006F3C97" w:rsidP="009C0CF7">
      <w:pPr>
        <w:pStyle w:val="ab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bCs/>
          <w:sz w:val="24"/>
          <w:szCs w:val="24"/>
        </w:rPr>
        <w:t>Формирование изображения на экране монитора. Компьютерное представление цвета. Компьютерная графика.</w:t>
      </w:r>
    </w:p>
    <w:p w:rsidR="006F3C97" w:rsidRPr="00CC7451" w:rsidRDefault="006F3C97" w:rsidP="009C0CF7">
      <w:pPr>
        <w:pStyle w:val="ab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bCs/>
          <w:sz w:val="24"/>
          <w:szCs w:val="24"/>
        </w:rPr>
        <w:t>Технологии создания текстовых документов. Создание, редактирование и форматирование текстовых документов на компьютере.</w:t>
      </w:r>
    </w:p>
    <w:p w:rsidR="006F3C97" w:rsidRPr="00CC7451" w:rsidRDefault="006F3C97" w:rsidP="00CC7451">
      <w:pPr>
        <w:pStyle w:val="ab"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6F3C97" w:rsidRPr="00CC7451" w:rsidRDefault="006F3C97" w:rsidP="00CC7451">
      <w:pPr>
        <w:spacing w:line="23" w:lineRule="atLeast"/>
        <w:jc w:val="both"/>
        <w:rPr>
          <w:rFonts w:eastAsia="TimesNewRoman"/>
          <w:sz w:val="24"/>
          <w:szCs w:val="24"/>
        </w:rPr>
      </w:pPr>
      <w:r w:rsidRPr="00CC7451">
        <w:rPr>
          <w:rFonts w:eastAsia="TimesNewRoman"/>
          <w:sz w:val="24"/>
          <w:szCs w:val="24"/>
        </w:rPr>
        <w:t>Для проведения диагностики разработан комплект из двух вариантов</w:t>
      </w:r>
      <w:r w:rsidRPr="00CC7451">
        <w:rPr>
          <w:sz w:val="24"/>
          <w:szCs w:val="24"/>
        </w:rPr>
        <w:t xml:space="preserve">, </w:t>
      </w:r>
      <w:r w:rsidRPr="00CC7451">
        <w:rPr>
          <w:rFonts w:eastAsia="TimesNewRoman"/>
          <w:sz w:val="24"/>
          <w:szCs w:val="24"/>
        </w:rPr>
        <w:t>составленных по единому плану</w:t>
      </w:r>
      <w:r w:rsidRPr="00CC7451">
        <w:rPr>
          <w:sz w:val="24"/>
          <w:szCs w:val="24"/>
        </w:rPr>
        <w:t xml:space="preserve">. </w:t>
      </w:r>
      <w:r w:rsidRPr="00CC7451">
        <w:rPr>
          <w:rFonts w:eastAsia="TimesNewRoman"/>
          <w:sz w:val="24"/>
          <w:szCs w:val="24"/>
        </w:rPr>
        <w:t>Каждый вариант состоит из двух частей</w:t>
      </w:r>
      <w:r w:rsidRPr="00CC7451">
        <w:rPr>
          <w:sz w:val="24"/>
          <w:szCs w:val="24"/>
        </w:rPr>
        <w:t xml:space="preserve">. </w:t>
      </w:r>
      <w:r w:rsidRPr="00CC7451">
        <w:rPr>
          <w:rFonts w:eastAsia="TimesNewRoman"/>
          <w:sz w:val="24"/>
          <w:szCs w:val="24"/>
        </w:rPr>
        <w:t xml:space="preserve">В первую часть работы включены </w:t>
      </w:r>
      <w:r w:rsidRPr="00CC7451">
        <w:rPr>
          <w:sz w:val="24"/>
          <w:szCs w:val="24"/>
        </w:rPr>
        <w:t xml:space="preserve">12 </w:t>
      </w:r>
      <w:r w:rsidRPr="00CC7451">
        <w:rPr>
          <w:rFonts w:eastAsia="TimesNewRoman"/>
          <w:sz w:val="24"/>
          <w:szCs w:val="24"/>
        </w:rPr>
        <w:t xml:space="preserve">заданий </w:t>
      </w:r>
    </w:p>
    <w:p w:rsidR="006F3C97" w:rsidRPr="00CC7451" w:rsidRDefault="006F3C97" w:rsidP="00CC7451">
      <w:pPr>
        <w:spacing w:line="23" w:lineRule="atLeast"/>
        <w:jc w:val="both"/>
        <w:rPr>
          <w:sz w:val="24"/>
          <w:szCs w:val="24"/>
        </w:rPr>
      </w:pPr>
      <w:r w:rsidRPr="00CC7451">
        <w:rPr>
          <w:rFonts w:eastAsia="TimesNewRoman"/>
          <w:sz w:val="24"/>
          <w:szCs w:val="24"/>
        </w:rPr>
        <w:t xml:space="preserve">с выбором верного ответа из четырех предложенных </w:t>
      </w:r>
      <w:r w:rsidRPr="00CC7451">
        <w:rPr>
          <w:sz w:val="24"/>
          <w:szCs w:val="24"/>
        </w:rPr>
        <w:t>(</w:t>
      </w:r>
      <w:r w:rsidRPr="00CC7451">
        <w:rPr>
          <w:rFonts w:eastAsia="TimesNewRoman"/>
          <w:sz w:val="24"/>
          <w:szCs w:val="24"/>
        </w:rPr>
        <w:t>ВО</w:t>
      </w:r>
      <w:r w:rsidRPr="00CC7451">
        <w:rPr>
          <w:sz w:val="24"/>
          <w:szCs w:val="24"/>
        </w:rPr>
        <w:t xml:space="preserve">) базового уровня сложности. Во вторую часть работы включены 6 </w:t>
      </w:r>
      <w:r w:rsidRPr="00CC7451">
        <w:rPr>
          <w:rFonts w:eastAsia="TimesNewRoman"/>
          <w:sz w:val="24"/>
          <w:szCs w:val="24"/>
        </w:rPr>
        <w:t xml:space="preserve">заданий с кратким ответом </w:t>
      </w:r>
      <w:r w:rsidRPr="00CC7451">
        <w:rPr>
          <w:sz w:val="24"/>
          <w:szCs w:val="24"/>
        </w:rPr>
        <w:t>(</w:t>
      </w:r>
      <w:r w:rsidRPr="00CC7451">
        <w:rPr>
          <w:rFonts w:eastAsia="TimesNewRoman"/>
          <w:sz w:val="24"/>
          <w:szCs w:val="24"/>
        </w:rPr>
        <w:t>КО</w:t>
      </w:r>
      <w:r w:rsidRPr="00CC7451">
        <w:rPr>
          <w:sz w:val="24"/>
          <w:szCs w:val="24"/>
        </w:rPr>
        <w:t>) базового и повышенного уровня сложности.</w:t>
      </w:r>
    </w:p>
    <w:p w:rsidR="006F3C97" w:rsidRPr="00CC7451" w:rsidRDefault="006F3C97" w:rsidP="00CC7451">
      <w:pPr>
        <w:shd w:val="clear" w:color="auto" w:fill="FFFFFF"/>
        <w:tabs>
          <w:tab w:val="left" w:pos="197"/>
        </w:tabs>
        <w:spacing w:line="23" w:lineRule="atLeast"/>
        <w:ind w:firstLine="720"/>
        <w:jc w:val="both"/>
        <w:rPr>
          <w:b/>
          <w:sz w:val="24"/>
          <w:szCs w:val="24"/>
        </w:rPr>
      </w:pPr>
      <w:r w:rsidRPr="00CC7451">
        <w:rPr>
          <w:b/>
          <w:bCs/>
          <w:sz w:val="24"/>
          <w:szCs w:val="24"/>
        </w:rPr>
        <w:lastRenderedPageBreak/>
        <w:t>Время выполнения работы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На выполнение тестовой итоговой работы отводится 45 минут. </w:t>
      </w:r>
    </w:p>
    <w:p w:rsidR="006F3C97" w:rsidRPr="00CC7451" w:rsidRDefault="006F3C97" w:rsidP="00CC7451">
      <w:pPr>
        <w:shd w:val="clear" w:color="auto" w:fill="FFFFFF"/>
        <w:tabs>
          <w:tab w:val="left" w:pos="197"/>
        </w:tabs>
        <w:spacing w:line="23" w:lineRule="atLeast"/>
        <w:ind w:firstLine="720"/>
        <w:jc w:val="both"/>
        <w:rPr>
          <w:b/>
          <w:sz w:val="24"/>
          <w:szCs w:val="24"/>
        </w:rPr>
      </w:pPr>
      <w:r w:rsidRPr="00CC7451">
        <w:rPr>
          <w:b/>
          <w:bCs/>
          <w:sz w:val="24"/>
          <w:szCs w:val="24"/>
        </w:rPr>
        <w:t>Система   оценивания   отдельных   заданий   и   тестовой итоговой работы в целом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bCs/>
          <w:sz w:val="24"/>
          <w:szCs w:val="24"/>
        </w:rPr>
      </w:pPr>
      <w:r w:rsidRPr="00CC7451">
        <w:rPr>
          <w:sz w:val="24"/>
          <w:szCs w:val="24"/>
        </w:rPr>
        <w:t>Задания базового уровня части</w:t>
      </w:r>
      <w:proofErr w:type="gramStart"/>
      <w:r w:rsidRPr="00CC7451">
        <w:rPr>
          <w:sz w:val="24"/>
          <w:szCs w:val="24"/>
        </w:rPr>
        <w:t xml:space="preserve"> А</w:t>
      </w:r>
      <w:proofErr w:type="gramEnd"/>
      <w:r w:rsidRPr="00CC7451">
        <w:rPr>
          <w:sz w:val="24"/>
          <w:szCs w:val="24"/>
        </w:rPr>
        <w:t xml:space="preserve">  в итоговой работе оцениваются в 1 балл, базового уровня части </w:t>
      </w:r>
      <w:r w:rsidRPr="00CC7451">
        <w:rPr>
          <w:sz w:val="24"/>
          <w:szCs w:val="24"/>
          <w:lang w:val="en-US"/>
        </w:rPr>
        <w:t>B</w:t>
      </w:r>
      <w:r w:rsidRPr="00CC7451">
        <w:rPr>
          <w:sz w:val="24"/>
          <w:szCs w:val="24"/>
        </w:rPr>
        <w:t xml:space="preserve">  - в 2 балла, задания повышенного уровня сложности  – в 3 балла.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Расчет оценки за тестовую работу осуществляется по формуле:</w:t>
      </w:r>
    </w:p>
    <w:p w:rsidR="006F3C97" w:rsidRPr="00CC7451" w:rsidRDefault="00796BCD" w:rsidP="00CC7451">
      <w:pPr>
        <w:shd w:val="clear" w:color="auto" w:fill="FFFFFF"/>
        <w:spacing w:line="23" w:lineRule="atLeast"/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0.5pt;height:30.75pt" equationxml="&lt;">
            <v:imagedata r:id="rId20" o:title="" chromakey="white"/>
          </v:shape>
        </w:pic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1,0 – 0,8 – оптимальный уровень (оценка «5»)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0,79 – 0,65 – допустимый уровень (оценка «4»)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0,64 – 0,51 – критический уровень (оценка «3»)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0,5  и ниже – недопустимый уровень (оценка «2»)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Максимальное количество первичных баллов, которое можно получить за выполнение всех заданий тестовой итоговой работы - 25 баллов.</w:t>
      </w:r>
    </w:p>
    <w:p w:rsidR="006F3C97" w:rsidRPr="00CC7451" w:rsidRDefault="006F3C97" w:rsidP="00CC7451">
      <w:pPr>
        <w:shd w:val="clear" w:color="auto" w:fill="FFFFFF"/>
        <w:tabs>
          <w:tab w:val="left" w:pos="197"/>
        </w:tabs>
        <w:spacing w:line="23" w:lineRule="atLeast"/>
        <w:ind w:firstLine="720"/>
        <w:jc w:val="both"/>
        <w:rPr>
          <w:b/>
          <w:sz w:val="24"/>
          <w:szCs w:val="24"/>
        </w:rPr>
      </w:pPr>
      <w:r w:rsidRPr="00CC7451">
        <w:rPr>
          <w:b/>
          <w:bCs/>
          <w:sz w:val="24"/>
          <w:szCs w:val="24"/>
        </w:rPr>
        <w:t>Дополнительные материалы и оборудование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Работа выполняется учащимися без использования компьютеров и других технических средств. </w:t>
      </w:r>
    </w:p>
    <w:p w:rsidR="006F3C97" w:rsidRPr="00CC7451" w:rsidRDefault="006F3C97" w:rsidP="00CC7451">
      <w:pPr>
        <w:shd w:val="clear" w:color="auto" w:fill="FFFFFF"/>
        <w:tabs>
          <w:tab w:val="left" w:pos="288"/>
        </w:tabs>
        <w:spacing w:line="23" w:lineRule="atLeast"/>
        <w:ind w:firstLine="720"/>
        <w:jc w:val="both"/>
        <w:rPr>
          <w:b/>
          <w:sz w:val="24"/>
          <w:szCs w:val="24"/>
        </w:rPr>
      </w:pPr>
      <w:r w:rsidRPr="00CC7451">
        <w:rPr>
          <w:b/>
          <w:bCs/>
          <w:sz w:val="24"/>
          <w:szCs w:val="24"/>
        </w:rPr>
        <w:t>Рекомендации по подготовке к тестированию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К тестированию можно готовиться по учебникам, включенным в «Федеральный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учреждениях». Перечень учебников размещён на сайте Министерства образования и науки Российской Федерации (</w:t>
      </w:r>
      <w:hyperlink r:id="rId21" w:history="1">
        <w:r w:rsidRPr="00CC7451">
          <w:rPr>
            <w:rStyle w:val="a5"/>
            <w:sz w:val="24"/>
            <w:szCs w:val="24"/>
            <w:lang w:val="en-US"/>
          </w:rPr>
          <w:t>www</w:t>
        </w:r>
        <w:r w:rsidRPr="00CC7451">
          <w:rPr>
            <w:rStyle w:val="a5"/>
            <w:sz w:val="24"/>
            <w:szCs w:val="24"/>
          </w:rPr>
          <w:t>.</w:t>
        </w:r>
        <w:proofErr w:type="spellStart"/>
        <w:r w:rsidRPr="00CC7451">
          <w:rPr>
            <w:rStyle w:val="a5"/>
            <w:sz w:val="24"/>
            <w:szCs w:val="24"/>
            <w:lang w:val="en-US"/>
          </w:rPr>
          <w:t>edu</w:t>
        </w:r>
        <w:proofErr w:type="spellEnd"/>
        <w:r w:rsidRPr="00CC7451">
          <w:rPr>
            <w:rStyle w:val="a5"/>
            <w:sz w:val="24"/>
            <w:szCs w:val="24"/>
          </w:rPr>
          <w:t>.</w:t>
        </w:r>
        <w:proofErr w:type="spellStart"/>
        <w:r w:rsidRPr="00CC7451">
          <w:rPr>
            <w:rStyle w:val="a5"/>
            <w:sz w:val="24"/>
            <w:szCs w:val="24"/>
            <w:lang w:val="en-US"/>
          </w:rPr>
          <w:t>ru</w:t>
        </w:r>
        <w:proofErr w:type="spellEnd"/>
      </w:hyperlink>
      <w:r w:rsidRPr="00CC7451">
        <w:rPr>
          <w:sz w:val="24"/>
          <w:szCs w:val="24"/>
        </w:rPr>
        <w:t>) в разделе «Документы министерства».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sz w:val="24"/>
          <w:szCs w:val="24"/>
        </w:rPr>
      </w:pP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center"/>
        <w:rPr>
          <w:b/>
          <w:caps/>
          <w:sz w:val="24"/>
          <w:szCs w:val="24"/>
        </w:rPr>
      </w:pPr>
      <w:r w:rsidRPr="00CC7451">
        <w:rPr>
          <w:b/>
          <w:caps/>
          <w:sz w:val="24"/>
          <w:szCs w:val="24"/>
        </w:rPr>
        <w:t>Кодификатор проверяемых предметных результатов обучения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8"/>
        <w:gridCol w:w="4861"/>
        <w:gridCol w:w="2000"/>
        <w:gridCol w:w="1955"/>
      </w:tblGrid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/>
                <w:sz w:val="24"/>
                <w:szCs w:val="24"/>
              </w:rPr>
              <w:t>Проверяемый элемент содержания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/>
                <w:sz w:val="24"/>
                <w:szCs w:val="24"/>
              </w:rPr>
              <w:t>Максимальный балл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1.1.3 Дискретная форма представления информации.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1.1.1 Информация. Язык как способ представления и передачи информации: естественные и формальные языки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1.1.1 Информация. Язык как способ представления и передачи информации: естественные и формальные языки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1.2.1 Процесс передачи информации,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1.4.1 Основные компоненты компьютера и их функции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1.4.1 Основные компоненты компьютера и их функции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1.4.3 Программное обеспечение, его структура. Программное обеспечение общего назначения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2.1.2 Файлы и файловая система.</w:t>
            </w:r>
            <w:r w:rsidRPr="00CC7451">
              <w:rPr>
                <w:rStyle w:val="apple-converted-space"/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 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2.1.2 Файлы и файловая система.</w:t>
            </w:r>
            <w:r w:rsidRPr="00CC7451">
              <w:rPr>
                <w:rStyle w:val="apple-converted-space"/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 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2.3.3 Рисунки и фотографии. Ввод изображений с помощью инструментов графического редактора,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2.3.3 Рисунки и фотографии. Ввод изображений с помощью инструментов графического редактора,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2.3.1 Создание текста посредством квалифицированного клавиатурного письма с использованием базовых средств текстовых редакторов. Работа с фрагментами текста.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2.1.3 Оценка количественных параметров информационных объектов. Объем памяти, необходимый для хранения объектов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2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1.1.3 Единицы измерения количества информации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2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C97" w:rsidRPr="00CC7451" w:rsidRDefault="006F3C97" w:rsidP="00CC7451">
            <w:pPr>
              <w:pStyle w:val="ab"/>
              <w:tabs>
                <w:tab w:val="left" w:pos="4020"/>
              </w:tabs>
              <w:spacing w:after="0" w:line="23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 xml:space="preserve">2.1.4 </w:t>
            </w: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Оценка количественных параметров информационных процессов. Скорость передачи и обработки объектов,</w:t>
            </w:r>
            <w:r w:rsidRPr="00CC7451">
              <w:rPr>
                <w:rStyle w:val="apple-converted-space"/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 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7451"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1.1.3 Единицы измерения количества информации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2.1.3 Оценка количественных параметров информационных объектов. Объем памяти, необходимый для хранения объектов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2.1.2 Создание, именование, сохранение, удаление объектов, организация их семейств. Файлы и файловая система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6F3C97" w:rsidRPr="00CC7451" w:rsidRDefault="006F3C97" w:rsidP="00CC7451">
      <w:pPr>
        <w:spacing w:line="23" w:lineRule="atLeast"/>
        <w:jc w:val="both"/>
        <w:rPr>
          <w:sz w:val="24"/>
          <w:szCs w:val="24"/>
        </w:rPr>
      </w:pPr>
      <w:r w:rsidRPr="00CC7451">
        <w:rPr>
          <w:sz w:val="24"/>
          <w:szCs w:val="24"/>
        </w:rPr>
        <w:br w:type="page"/>
      </w:r>
    </w:p>
    <w:p w:rsidR="006F3C97" w:rsidRPr="00CC7451" w:rsidRDefault="006F3C97" w:rsidP="00CC7451">
      <w:pPr>
        <w:spacing w:line="23" w:lineRule="atLeast"/>
        <w:jc w:val="center"/>
        <w:rPr>
          <w:b/>
          <w:caps/>
          <w:sz w:val="24"/>
          <w:szCs w:val="24"/>
        </w:rPr>
      </w:pPr>
      <w:r w:rsidRPr="00CC7451">
        <w:rPr>
          <w:b/>
          <w:caps/>
          <w:sz w:val="24"/>
          <w:szCs w:val="24"/>
        </w:rPr>
        <w:lastRenderedPageBreak/>
        <w:t>Ответы</w:t>
      </w:r>
    </w:p>
    <w:p w:rsidR="006F3C97" w:rsidRPr="00CC7451" w:rsidRDefault="006F3C97" w:rsidP="00CC7451">
      <w:pPr>
        <w:spacing w:line="23" w:lineRule="atLeast"/>
        <w:jc w:val="both"/>
        <w:rPr>
          <w:sz w:val="24"/>
          <w:szCs w:val="24"/>
        </w:rPr>
      </w:pPr>
    </w:p>
    <w:p w:rsidR="006F3C97" w:rsidRPr="00CC7451" w:rsidRDefault="006F3C97" w:rsidP="00CC7451">
      <w:pPr>
        <w:spacing w:line="23" w:lineRule="atLeast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4100"/>
        <w:gridCol w:w="4062"/>
      </w:tblGrid>
      <w:tr w:rsidR="006F3C97" w:rsidRPr="00CC7451" w:rsidTr="00FB6794">
        <w:tc>
          <w:tcPr>
            <w:tcW w:w="1809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№ задания</w:t>
            </w: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Вариант 1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Вариант 2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A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C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C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C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A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C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375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450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9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1бит, 1байт, 1Кб, 1Мб, 1Гб</w:t>
            </w:r>
          </w:p>
          <w:p w:rsidR="006F3C97" w:rsidRPr="00CC7451" w:rsidRDefault="006F3C97" w:rsidP="009C0CF7">
            <w:pPr>
              <w:pStyle w:val="ab"/>
              <w:numPr>
                <w:ilvl w:val="0"/>
                <w:numId w:val="19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 xml:space="preserve">5 байт, 80 бит, 1Мб, 1028 Кб </w:t>
            </w:r>
          </w:p>
        </w:tc>
        <w:tc>
          <w:tcPr>
            <w:tcW w:w="4501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20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1Гб, 1Мб, 1Кб,1 байт, 1 бит</w:t>
            </w:r>
          </w:p>
          <w:p w:rsidR="006F3C97" w:rsidRPr="00CC7451" w:rsidRDefault="006F3C97" w:rsidP="009C0CF7">
            <w:pPr>
              <w:pStyle w:val="ab"/>
              <w:numPr>
                <w:ilvl w:val="0"/>
                <w:numId w:val="20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2082 Кб, 2Мб, 81 бит, 7 байт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20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7500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512 Кб</w:t>
            </w:r>
          </w:p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1228,8 байт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256 Кб</w:t>
            </w:r>
          </w:p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1536 байт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256 с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1,5 Мб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2413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  <w:lang w:val="en-US"/>
              </w:rPr>
              <w:t>moskva1.jpg</w:t>
            </w:r>
          </w:p>
        </w:tc>
      </w:tr>
    </w:tbl>
    <w:p w:rsidR="006F3C97" w:rsidRPr="00CC7451" w:rsidRDefault="006F3C97" w:rsidP="00CC7451">
      <w:pPr>
        <w:spacing w:line="23" w:lineRule="atLeast"/>
        <w:jc w:val="center"/>
        <w:rPr>
          <w:b/>
          <w:sz w:val="24"/>
          <w:szCs w:val="24"/>
        </w:rPr>
      </w:pPr>
    </w:p>
    <w:p w:rsidR="006F3C97" w:rsidRPr="00CC7451" w:rsidRDefault="006F3C97" w:rsidP="00CC7451">
      <w:pPr>
        <w:spacing w:line="23" w:lineRule="atLeast"/>
        <w:jc w:val="center"/>
        <w:rPr>
          <w:b/>
          <w:sz w:val="24"/>
          <w:szCs w:val="24"/>
        </w:rPr>
      </w:pPr>
    </w:p>
    <w:p w:rsidR="006F3C97" w:rsidRPr="00CC7451" w:rsidRDefault="006F3C97" w:rsidP="00CC7451">
      <w:pPr>
        <w:spacing w:line="23" w:lineRule="atLeast"/>
        <w:jc w:val="center"/>
        <w:rPr>
          <w:b/>
          <w:sz w:val="24"/>
          <w:szCs w:val="24"/>
        </w:rPr>
        <w:sectPr w:rsidR="006F3C97" w:rsidRPr="00CC7451" w:rsidSect="00CC7451">
          <w:type w:val="nextColumn"/>
          <w:pgSz w:w="11906" w:h="16838"/>
          <w:pgMar w:top="1418" w:right="1134" w:bottom="1134" w:left="1134" w:header="708" w:footer="708" w:gutter="0"/>
          <w:cols w:space="566"/>
          <w:docGrid w:linePitch="360"/>
        </w:sectPr>
      </w:pPr>
    </w:p>
    <w:p w:rsidR="00413713" w:rsidRPr="00CC7451" w:rsidRDefault="00413713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lastRenderedPageBreak/>
        <w:t>8 класс. ФГОС. Итоговая контрольная работа.</w:t>
      </w:r>
    </w:p>
    <w:p w:rsidR="00413713" w:rsidRPr="00CC7451" w:rsidRDefault="00413713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t>Вариант 1.</w:t>
      </w:r>
    </w:p>
    <w:p w:rsidR="00413713" w:rsidRPr="00CC7451" w:rsidRDefault="00413713" w:rsidP="009C0CF7">
      <w:pPr>
        <w:pStyle w:val="ab"/>
        <w:numPr>
          <w:ilvl w:val="0"/>
          <w:numId w:val="5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  <w:lang w:val="en-US"/>
        </w:rPr>
      </w:pPr>
      <w:r w:rsidRPr="00CC7451">
        <w:rPr>
          <w:rFonts w:ascii="Times New Roman" w:hAnsi="Times New Roman"/>
          <w:sz w:val="24"/>
          <w:szCs w:val="24"/>
        </w:rPr>
        <w:t>Задания с выбором ответа:</w:t>
      </w:r>
    </w:p>
    <w:p w:rsidR="00413713" w:rsidRPr="00CC7451" w:rsidRDefault="00413713" w:rsidP="009C0CF7">
      <w:pPr>
        <w:pStyle w:val="ab"/>
        <w:numPr>
          <w:ilvl w:val="0"/>
          <w:numId w:val="7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Определи значения переменных </w:t>
      </w:r>
      <w:r w:rsidRPr="00CC7451">
        <w:rPr>
          <w:rFonts w:ascii="Times New Roman" w:hAnsi="Times New Roman"/>
          <w:b/>
          <w:noProof/>
          <w:sz w:val="24"/>
          <w:szCs w:val="24"/>
          <w:lang w:val="en-US" w:eastAsia="ru-RU"/>
        </w:rPr>
        <w:t>a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  и </w:t>
      </w:r>
      <w:r w:rsidRPr="00CC7451">
        <w:rPr>
          <w:rFonts w:ascii="Times New Roman" w:hAnsi="Times New Roman"/>
          <w:b/>
          <w:noProof/>
          <w:sz w:val="24"/>
          <w:szCs w:val="24"/>
          <w:lang w:val="en-US" w:eastAsia="ru-RU"/>
        </w:rPr>
        <w:t>b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 после выполнения фрагмента алгоритма   </w:t>
      </w:r>
    </w:p>
    <w:p w:rsidR="00413713" w:rsidRPr="00CC7451" w:rsidRDefault="00413713" w:rsidP="009C0CF7">
      <w:pPr>
        <w:pStyle w:val="ab"/>
        <w:numPr>
          <w:ilvl w:val="0"/>
          <w:numId w:val="8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val="en-US" w:eastAsia="ru-RU"/>
        </w:rPr>
        <w:t>3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, 12   2)  </w:t>
      </w:r>
      <w:r w:rsidRPr="00CC7451">
        <w:rPr>
          <w:rFonts w:ascii="Times New Roman" w:hAnsi="Times New Roman"/>
          <w:noProof/>
          <w:sz w:val="24"/>
          <w:szCs w:val="24"/>
          <w:lang w:val="en-US" w:eastAsia="ru-RU"/>
        </w:rPr>
        <w:t>5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>,10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ab/>
        <w:t xml:space="preserve">  3) </w:t>
      </w:r>
      <w:r w:rsidRPr="00CC7451">
        <w:rPr>
          <w:rFonts w:ascii="Times New Roman" w:hAnsi="Times New Roman"/>
          <w:noProof/>
          <w:sz w:val="24"/>
          <w:szCs w:val="24"/>
          <w:lang w:val="en-US" w:eastAsia="ru-RU"/>
        </w:rPr>
        <w:t>2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>, 17   4)  10, 5</w:t>
      </w:r>
    </w:p>
    <w:p w:rsidR="00413713" w:rsidRPr="00CC7451" w:rsidRDefault="00413713" w:rsidP="00CC7451">
      <w:pPr>
        <w:pStyle w:val="ab"/>
        <w:spacing w:after="0" w:line="23" w:lineRule="atLeast"/>
        <w:ind w:left="1080"/>
        <w:rPr>
          <w:rFonts w:ascii="Times New Roman" w:hAnsi="Times New Roman"/>
          <w:sz w:val="24"/>
          <w:szCs w:val="24"/>
        </w:rPr>
      </w:pPr>
    </w:p>
    <w:p w:rsidR="00413713" w:rsidRPr="00CC7451" w:rsidRDefault="00413713" w:rsidP="00CC7451">
      <w:pPr>
        <w:pStyle w:val="ab"/>
        <w:spacing w:after="0" w:line="23" w:lineRule="atLeast"/>
        <w:ind w:left="2410"/>
        <w:jc w:val="center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373207" cy="59055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3207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</w:p>
    <w:p w:rsidR="00413713" w:rsidRPr="00CC7451" w:rsidRDefault="00413713" w:rsidP="009C0CF7">
      <w:pPr>
        <w:pStyle w:val="ab"/>
        <w:numPr>
          <w:ilvl w:val="0"/>
          <w:numId w:val="7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Определи значения переменной </w:t>
      </w:r>
      <w:r w:rsidRPr="00CC7451">
        <w:rPr>
          <w:rFonts w:ascii="Times New Roman" w:hAnsi="Times New Roman"/>
          <w:b/>
          <w:noProof/>
          <w:sz w:val="24"/>
          <w:szCs w:val="24"/>
          <w:lang w:eastAsia="ru-RU"/>
        </w:rPr>
        <w:t>с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  после выполнения фрагмента алгоритма   </w:t>
      </w:r>
    </w:p>
    <w:p w:rsidR="00413713" w:rsidRPr="00CC7451" w:rsidRDefault="00413713" w:rsidP="009C0CF7">
      <w:pPr>
        <w:pStyle w:val="ab"/>
        <w:numPr>
          <w:ilvl w:val="0"/>
          <w:numId w:val="9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t>72   2)  75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ab/>
        <w:t xml:space="preserve">  3) 70   4)  71</w:t>
      </w:r>
    </w:p>
    <w:p w:rsidR="00413713" w:rsidRPr="00CC7451" w:rsidRDefault="00EE0E22" w:rsidP="00CC7451">
      <w:pPr>
        <w:pStyle w:val="ab"/>
        <w:spacing w:after="0" w:line="23" w:lineRule="atLeast"/>
        <w:rPr>
          <w:rFonts w:ascii="Times New Roman" w:hAnsi="Times New Roman"/>
          <w:sz w:val="24"/>
          <w:szCs w:val="24"/>
          <w:lang w:val="en-US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382270</wp:posOffset>
            </wp:positionH>
            <wp:positionV relativeFrom="paragraph">
              <wp:posOffset>116840</wp:posOffset>
            </wp:positionV>
            <wp:extent cx="1038225" cy="827571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87" cy="831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3713" w:rsidRPr="00CC7451" w:rsidRDefault="00413713" w:rsidP="00CC7451">
      <w:pPr>
        <w:pStyle w:val="ab"/>
        <w:spacing w:after="0" w:line="23" w:lineRule="atLeast"/>
        <w:rPr>
          <w:rFonts w:ascii="Times New Roman" w:hAnsi="Times New Roman"/>
          <w:sz w:val="24"/>
          <w:szCs w:val="24"/>
          <w:lang w:val="en-US"/>
        </w:rPr>
      </w:pPr>
    </w:p>
    <w:p w:rsidR="00413713" w:rsidRPr="00CC7451" w:rsidRDefault="00413713" w:rsidP="00CC7451">
      <w:pPr>
        <w:pStyle w:val="ab"/>
        <w:spacing w:after="0" w:line="23" w:lineRule="atLeast"/>
        <w:rPr>
          <w:rFonts w:ascii="Times New Roman" w:hAnsi="Times New Roman"/>
          <w:sz w:val="24"/>
          <w:szCs w:val="24"/>
          <w:lang w:val="en-US"/>
        </w:rPr>
      </w:pPr>
    </w:p>
    <w:p w:rsidR="00413713" w:rsidRPr="00CC7451" w:rsidRDefault="00413713" w:rsidP="00CC7451">
      <w:pPr>
        <w:pStyle w:val="ab"/>
        <w:spacing w:after="0" w:line="23" w:lineRule="atLeast"/>
        <w:rPr>
          <w:rFonts w:ascii="Times New Roman" w:hAnsi="Times New Roman"/>
          <w:sz w:val="24"/>
          <w:szCs w:val="24"/>
          <w:lang w:val="en-US"/>
        </w:rPr>
      </w:pPr>
    </w:p>
    <w:p w:rsidR="00413713" w:rsidRPr="00CC7451" w:rsidRDefault="00413713" w:rsidP="00CC7451">
      <w:pPr>
        <w:spacing w:line="23" w:lineRule="atLeast"/>
        <w:jc w:val="center"/>
        <w:rPr>
          <w:sz w:val="24"/>
          <w:szCs w:val="24"/>
          <w:lang w:val="en-US"/>
        </w:rPr>
      </w:pPr>
    </w:p>
    <w:p w:rsidR="00EE0E22" w:rsidRPr="00CC7451" w:rsidRDefault="00EE0E22" w:rsidP="00CC7451">
      <w:pPr>
        <w:spacing w:line="23" w:lineRule="atLeast"/>
        <w:jc w:val="center"/>
        <w:rPr>
          <w:sz w:val="24"/>
          <w:szCs w:val="24"/>
          <w:lang w:val="en-US"/>
        </w:rPr>
      </w:pPr>
    </w:p>
    <w:p w:rsidR="00413713" w:rsidRPr="00CC7451" w:rsidRDefault="00413713" w:rsidP="009C0CF7">
      <w:pPr>
        <w:pStyle w:val="ab"/>
        <w:numPr>
          <w:ilvl w:val="0"/>
          <w:numId w:val="7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2459355</wp:posOffset>
            </wp:positionH>
            <wp:positionV relativeFrom="paragraph">
              <wp:posOffset>321310</wp:posOffset>
            </wp:positionV>
            <wp:extent cx="942975" cy="1066800"/>
            <wp:effectExtent l="19050" t="0" r="9525" b="0"/>
            <wp:wrapNone/>
            <wp:docPr id="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C7451">
        <w:rPr>
          <w:rFonts w:ascii="Times New Roman" w:hAnsi="Times New Roman"/>
          <w:sz w:val="24"/>
          <w:szCs w:val="24"/>
        </w:rPr>
        <w:t xml:space="preserve">Какое значение примет переменная </w:t>
      </w:r>
      <w:r w:rsidRPr="00CC7451">
        <w:rPr>
          <w:rFonts w:ascii="Times New Roman" w:hAnsi="Times New Roman"/>
          <w:b/>
          <w:sz w:val="24"/>
          <w:szCs w:val="24"/>
          <w:lang w:val="en-US"/>
        </w:rPr>
        <w:t>y</w:t>
      </w:r>
      <w:r w:rsidRPr="00CC7451">
        <w:rPr>
          <w:rFonts w:ascii="Times New Roman" w:hAnsi="Times New Roman"/>
          <w:sz w:val="24"/>
          <w:szCs w:val="24"/>
        </w:rPr>
        <w:t xml:space="preserve"> после выполнения фрагмента программы</w:t>
      </w:r>
    </w:p>
    <w:p w:rsidR="00413713" w:rsidRPr="00CC7451" w:rsidRDefault="00413713" w:rsidP="009C0CF7">
      <w:pPr>
        <w:pStyle w:val="ab"/>
        <w:numPr>
          <w:ilvl w:val="0"/>
          <w:numId w:val="10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val="en-US" w:eastAsia="ru-RU"/>
        </w:rPr>
        <w:t>26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 2)  </w:t>
      </w:r>
      <w:r w:rsidRPr="00CC7451">
        <w:rPr>
          <w:rFonts w:ascii="Times New Roman" w:hAnsi="Times New Roman"/>
          <w:noProof/>
          <w:sz w:val="24"/>
          <w:szCs w:val="24"/>
          <w:lang w:val="en-US" w:eastAsia="ru-RU"/>
        </w:rPr>
        <w:t>16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ab/>
        <w:t xml:space="preserve">  3) </w:t>
      </w:r>
      <w:r w:rsidRPr="00CC7451">
        <w:rPr>
          <w:rFonts w:ascii="Times New Roman" w:hAnsi="Times New Roman"/>
          <w:noProof/>
          <w:sz w:val="24"/>
          <w:szCs w:val="24"/>
          <w:lang w:val="en-US" w:eastAsia="ru-RU"/>
        </w:rPr>
        <w:t>27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   4)  </w:t>
      </w:r>
      <w:r w:rsidRPr="00CC7451">
        <w:rPr>
          <w:rFonts w:ascii="Times New Roman" w:hAnsi="Times New Roman"/>
          <w:noProof/>
          <w:sz w:val="24"/>
          <w:szCs w:val="24"/>
          <w:lang w:val="en-US" w:eastAsia="ru-RU"/>
        </w:rPr>
        <w:t>19</w:t>
      </w:r>
    </w:p>
    <w:p w:rsidR="00413713" w:rsidRPr="00CC7451" w:rsidRDefault="00413713" w:rsidP="00CC7451">
      <w:pPr>
        <w:pStyle w:val="ab"/>
        <w:spacing w:after="0" w:line="23" w:lineRule="atLeast"/>
        <w:rPr>
          <w:rFonts w:ascii="Times New Roman" w:hAnsi="Times New Roman"/>
          <w:sz w:val="24"/>
          <w:szCs w:val="24"/>
        </w:rPr>
      </w:pPr>
    </w:p>
    <w:p w:rsidR="00413713" w:rsidRPr="00CC7451" w:rsidRDefault="00413713" w:rsidP="00CC7451">
      <w:pPr>
        <w:pStyle w:val="ab"/>
        <w:spacing w:after="0" w:line="23" w:lineRule="atLeast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413713" w:rsidRPr="00CC7451" w:rsidRDefault="00413713" w:rsidP="00CC7451">
      <w:pPr>
        <w:pStyle w:val="ab"/>
        <w:spacing w:after="0" w:line="23" w:lineRule="atLeast"/>
        <w:rPr>
          <w:rFonts w:ascii="Times New Roman" w:hAnsi="Times New Roman"/>
          <w:sz w:val="24"/>
          <w:szCs w:val="24"/>
          <w:lang w:val="en-US"/>
        </w:rPr>
      </w:pP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</w:p>
    <w:p w:rsidR="00413713" w:rsidRPr="00CC7451" w:rsidRDefault="00413713" w:rsidP="00CC7451">
      <w:pPr>
        <w:pStyle w:val="ab"/>
        <w:spacing w:after="0" w:line="23" w:lineRule="atLeast"/>
        <w:ind w:left="0"/>
        <w:rPr>
          <w:rFonts w:ascii="Times New Roman" w:hAnsi="Times New Roman"/>
          <w:sz w:val="24"/>
          <w:szCs w:val="24"/>
        </w:rPr>
      </w:pP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  <w:r w:rsidRPr="00CC7451">
        <w:rPr>
          <w:sz w:val="24"/>
          <w:szCs w:val="24"/>
        </w:rPr>
        <w:t>4.  Какому логическому выражению соответствует таблица истинности</w:t>
      </w:r>
    </w:p>
    <w:tbl>
      <w:tblPr>
        <w:tblStyle w:val="ac"/>
        <w:tblW w:w="0" w:type="auto"/>
        <w:tblInd w:w="2238" w:type="dxa"/>
        <w:tblLook w:val="04A0" w:firstRow="1" w:lastRow="0" w:firstColumn="1" w:lastColumn="0" w:noHBand="0" w:noVBand="1"/>
      </w:tblPr>
      <w:tblGrid>
        <w:gridCol w:w="675"/>
        <w:gridCol w:w="709"/>
        <w:gridCol w:w="567"/>
      </w:tblGrid>
      <w:tr w:rsidR="00413713" w:rsidRPr="00CC7451" w:rsidTr="00FB6794">
        <w:tc>
          <w:tcPr>
            <w:tcW w:w="675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А</w:t>
            </w:r>
          </w:p>
        </w:tc>
        <w:tc>
          <w:tcPr>
            <w:tcW w:w="70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567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F</w:t>
            </w:r>
          </w:p>
        </w:tc>
      </w:tr>
      <w:tr w:rsidR="00413713" w:rsidRPr="00CC7451" w:rsidTr="00FB6794">
        <w:tc>
          <w:tcPr>
            <w:tcW w:w="675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 xml:space="preserve"> 0</w:t>
            </w:r>
          </w:p>
        </w:tc>
        <w:tc>
          <w:tcPr>
            <w:tcW w:w="70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1</w:t>
            </w:r>
          </w:p>
        </w:tc>
      </w:tr>
      <w:tr w:rsidR="00413713" w:rsidRPr="00CC7451" w:rsidTr="00FB6794">
        <w:tc>
          <w:tcPr>
            <w:tcW w:w="675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0</w:t>
            </w:r>
          </w:p>
        </w:tc>
      </w:tr>
      <w:tr w:rsidR="00413713" w:rsidRPr="00CC7451" w:rsidTr="00FB6794">
        <w:tc>
          <w:tcPr>
            <w:tcW w:w="675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0</w:t>
            </w:r>
          </w:p>
        </w:tc>
      </w:tr>
      <w:tr w:rsidR="00413713" w:rsidRPr="00CC7451" w:rsidTr="00FB6794">
        <w:tc>
          <w:tcPr>
            <w:tcW w:w="675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0</w:t>
            </w:r>
          </w:p>
        </w:tc>
      </w:tr>
    </w:tbl>
    <w:p w:rsidR="00413713" w:rsidRPr="00CC7451" w:rsidRDefault="00413713" w:rsidP="00CC7451">
      <w:pPr>
        <w:pStyle w:val="ab"/>
        <w:spacing w:after="0" w:line="23" w:lineRule="atLeast"/>
        <w:ind w:left="405"/>
        <w:rPr>
          <w:rFonts w:ascii="Times New Roman" w:hAnsi="Times New Roman"/>
          <w:sz w:val="24"/>
          <w:szCs w:val="24"/>
          <w:lang w:val="en-US"/>
        </w:rPr>
      </w:pPr>
    </w:p>
    <w:p w:rsidR="00413713" w:rsidRPr="00CC7451" w:rsidRDefault="00413713" w:rsidP="009C0CF7">
      <w:pPr>
        <w:pStyle w:val="ab"/>
        <w:numPr>
          <w:ilvl w:val="0"/>
          <w:numId w:val="6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  <w:lang w:val="en-US"/>
        </w:rPr>
      </w:pPr>
      <w:r w:rsidRPr="00CC7451">
        <w:rPr>
          <w:rFonts w:ascii="Times New Roman" w:hAnsi="Times New Roman"/>
          <w:sz w:val="24"/>
          <w:szCs w:val="24"/>
          <w:lang w:val="en-US"/>
        </w:rPr>
        <w:t>A &amp; B       2) A v B      3) ⌐(A &amp; B)     4)  ⌐A &amp; ⌐B</w:t>
      </w:r>
    </w:p>
    <w:p w:rsidR="00413713" w:rsidRPr="00CC7451" w:rsidRDefault="00413713" w:rsidP="00CC7451">
      <w:pPr>
        <w:spacing w:line="23" w:lineRule="atLeast"/>
        <w:rPr>
          <w:sz w:val="24"/>
          <w:szCs w:val="24"/>
          <w:lang w:val="en-US"/>
        </w:rPr>
      </w:pPr>
    </w:p>
    <w:p w:rsidR="00413713" w:rsidRPr="00CC7451" w:rsidRDefault="00413713" w:rsidP="00CC7451">
      <w:pPr>
        <w:spacing w:line="23" w:lineRule="atLeast"/>
        <w:rPr>
          <w:sz w:val="24"/>
          <w:szCs w:val="24"/>
          <w:lang w:val="en-US"/>
        </w:rPr>
      </w:pPr>
    </w:p>
    <w:p w:rsidR="00413713" w:rsidRPr="00CC7451" w:rsidRDefault="00413713" w:rsidP="009C0CF7">
      <w:pPr>
        <w:pStyle w:val="ab"/>
        <w:numPr>
          <w:ilvl w:val="0"/>
          <w:numId w:val="5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  <w:lang w:val="en-US"/>
        </w:rPr>
      </w:pPr>
      <w:r w:rsidRPr="00CC7451">
        <w:rPr>
          <w:rFonts w:ascii="Times New Roman" w:hAnsi="Times New Roman"/>
          <w:sz w:val="24"/>
          <w:szCs w:val="24"/>
        </w:rPr>
        <w:t>Задания с записью решения:</w:t>
      </w:r>
    </w:p>
    <w:p w:rsidR="00413713" w:rsidRPr="00CC7451" w:rsidRDefault="00413713" w:rsidP="00CC7451">
      <w:pPr>
        <w:pStyle w:val="ab"/>
        <w:spacing w:after="0" w:line="23" w:lineRule="atLeast"/>
        <w:ind w:left="1080"/>
        <w:rPr>
          <w:rFonts w:ascii="Times New Roman" w:hAnsi="Times New Roman"/>
          <w:sz w:val="24"/>
          <w:szCs w:val="24"/>
          <w:lang w:val="en-US"/>
        </w:rPr>
      </w:pPr>
    </w:p>
    <w:p w:rsidR="00413713" w:rsidRPr="00CC7451" w:rsidRDefault="00413713" w:rsidP="00CC7451">
      <w:pPr>
        <w:pStyle w:val="ab"/>
        <w:spacing w:after="0" w:line="23" w:lineRule="atLeast"/>
        <w:ind w:left="0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5.  Переведи десятичное число  </w:t>
      </w:r>
      <w:r w:rsidRPr="00CC7451">
        <w:rPr>
          <w:rFonts w:ascii="Times New Roman" w:hAnsi="Times New Roman"/>
          <w:b/>
          <w:sz w:val="24"/>
          <w:szCs w:val="24"/>
        </w:rPr>
        <w:t>135</w:t>
      </w:r>
      <w:r w:rsidRPr="00CC7451">
        <w:rPr>
          <w:rFonts w:ascii="Times New Roman" w:hAnsi="Times New Roman"/>
          <w:b/>
          <w:sz w:val="24"/>
          <w:szCs w:val="24"/>
          <w:vertAlign w:val="subscript"/>
        </w:rPr>
        <w:t>10</w:t>
      </w:r>
      <w:r w:rsidRPr="00CC7451">
        <w:rPr>
          <w:rFonts w:ascii="Times New Roman" w:hAnsi="Times New Roman"/>
          <w:sz w:val="24"/>
          <w:szCs w:val="24"/>
        </w:rPr>
        <w:t xml:space="preserve">  в двоичную и восьмеричную  систему счисления.</w:t>
      </w:r>
    </w:p>
    <w:p w:rsidR="00413713" w:rsidRPr="00CC7451" w:rsidRDefault="00413713" w:rsidP="00CC7451">
      <w:pPr>
        <w:pStyle w:val="ab"/>
        <w:spacing w:after="0" w:line="23" w:lineRule="atLeast"/>
        <w:ind w:left="0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6. Переведи двоичное число  </w:t>
      </w:r>
      <w:r w:rsidRPr="00CC7451">
        <w:rPr>
          <w:rFonts w:ascii="Times New Roman" w:hAnsi="Times New Roman"/>
          <w:b/>
          <w:sz w:val="24"/>
          <w:szCs w:val="24"/>
        </w:rPr>
        <w:t>100001</w:t>
      </w:r>
      <w:r w:rsidRPr="00CC7451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CC7451">
        <w:rPr>
          <w:rFonts w:ascii="Times New Roman" w:hAnsi="Times New Roman"/>
          <w:sz w:val="24"/>
          <w:szCs w:val="24"/>
        </w:rPr>
        <w:t xml:space="preserve"> в десятичную систему счисления.</w:t>
      </w:r>
    </w:p>
    <w:p w:rsidR="00413713" w:rsidRPr="00CC7451" w:rsidRDefault="00413713" w:rsidP="00CC7451">
      <w:pPr>
        <w:pStyle w:val="ab"/>
        <w:spacing w:after="0" w:line="23" w:lineRule="atLeast"/>
        <w:ind w:left="0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7. Выполни действия в двоичной системе счисления</w:t>
      </w:r>
    </w:p>
    <w:p w:rsidR="00413713" w:rsidRPr="00CC7451" w:rsidRDefault="00413713" w:rsidP="00CC7451">
      <w:pPr>
        <w:pStyle w:val="ab"/>
        <w:spacing w:after="0" w:line="23" w:lineRule="atLeast"/>
        <w:ind w:left="0"/>
        <w:jc w:val="center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000125" cy="367614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67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  <w:r w:rsidRPr="00CC7451">
        <w:rPr>
          <w:sz w:val="24"/>
          <w:szCs w:val="24"/>
        </w:rPr>
        <w:t xml:space="preserve">8.  Реши задачу с помощью кругов Эйлера  </w:t>
      </w: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  <w:r w:rsidRPr="00CC7451">
        <w:rPr>
          <w:noProof/>
          <w:sz w:val="24"/>
          <w:szCs w:val="24"/>
        </w:rPr>
        <w:drawing>
          <wp:inline distT="0" distB="0" distL="0" distR="0">
            <wp:extent cx="2836202" cy="895350"/>
            <wp:effectExtent l="0" t="0" r="254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202" cy="896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  <w:r w:rsidRPr="00CC7451">
        <w:rPr>
          <w:noProof/>
          <w:sz w:val="24"/>
          <w:szCs w:val="24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115570</wp:posOffset>
            </wp:positionH>
            <wp:positionV relativeFrom="paragraph">
              <wp:posOffset>158750</wp:posOffset>
            </wp:positionV>
            <wp:extent cx="1009650" cy="164362"/>
            <wp:effectExtent l="1905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64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C7451">
        <w:rPr>
          <w:sz w:val="24"/>
          <w:szCs w:val="24"/>
        </w:rPr>
        <w:t xml:space="preserve">9.  Построй таблицу истинности для логического выражения </w:t>
      </w: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  <w:r w:rsidRPr="00CC7451">
        <w:rPr>
          <w:sz w:val="24"/>
          <w:szCs w:val="24"/>
        </w:rPr>
        <w:t xml:space="preserve">10.  Преобразуй  блок- схему в алгоритм на алгоритмическом языке </w:t>
      </w:r>
      <w:r w:rsidRPr="00CC7451">
        <w:rPr>
          <w:b/>
          <w:sz w:val="24"/>
          <w:szCs w:val="24"/>
        </w:rPr>
        <w:t xml:space="preserve">или в </w:t>
      </w:r>
      <w:r w:rsidRPr="00CC7451">
        <w:rPr>
          <w:sz w:val="24"/>
          <w:szCs w:val="24"/>
        </w:rPr>
        <w:t>программу на языке Паскаль.</w:t>
      </w: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</w:p>
    <w:p w:rsidR="009338CC" w:rsidRPr="00CC7451" w:rsidRDefault="00413713" w:rsidP="00CC7451">
      <w:pPr>
        <w:spacing w:line="23" w:lineRule="atLeast"/>
        <w:jc w:val="center"/>
        <w:rPr>
          <w:sz w:val="24"/>
          <w:szCs w:val="24"/>
        </w:rPr>
      </w:pPr>
      <w:r w:rsidRPr="00CC7451">
        <w:rPr>
          <w:noProof/>
          <w:sz w:val="24"/>
          <w:szCs w:val="24"/>
        </w:rPr>
        <w:drawing>
          <wp:inline distT="0" distB="0" distL="0" distR="0">
            <wp:extent cx="2218930" cy="31242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4744" cy="3132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40CA" w:rsidRPr="00CC7451" w:rsidRDefault="006A40CA" w:rsidP="00CC7451">
      <w:pPr>
        <w:spacing w:line="23" w:lineRule="atLeast"/>
        <w:rPr>
          <w:sz w:val="24"/>
          <w:szCs w:val="24"/>
        </w:rPr>
        <w:sectPr w:rsidR="006A40CA" w:rsidRPr="00CC7451" w:rsidSect="00CC7451">
          <w:type w:val="nextColumn"/>
          <w:pgSz w:w="11906" w:h="16838"/>
          <w:pgMar w:top="1418" w:right="1134" w:bottom="1134" w:left="1134" w:header="708" w:footer="708" w:gutter="0"/>
          <w:cols w:space="566"/>
          <w:docGrid w:linePitch="360"/>
        </w:sectPr>
      </w:pPr>
    </w:p>
    <w:p w:rsidR="006A40CA" w:rsidRPr="00CC7451" w:rsidRDefault="006A40CA" w:rsidP="00CC7451">
      <w:pPr>
        <w:spacing w:line="23" w:lineRule="atLeast"/>
        <w:rPr>
          <w:sz w:val="24"/>
          <w:szCs w:val="24"/>
        </w:rPr>
      </w:pPr>
    </w:p>
    <w:p w:rsidR="00413713" w:rsidRPr="00CC7451" w:rsidRDefault="00413713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t>8 класс. ФГОС. Итоговая контрольная работа.</w:t>
      </w:r>
    </w:p>
    <w:p w:rsidR="00413713" w:rsidRPr="00CC7451" w:rsidRDefault="00413713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t>Вариант 2.</w:t>
      </w:r>
    </w:p>
    <w:p w:rsidR="00413713" w:rsidRPr="00CC7451" w:rsidRDefault="00413713" w:rsidP="009C0CF7">
      <w:pPr>
        <w:pStyle w:val="ab"/>
        <w:numPr>
          <w:ilvl w:val="0"/>
          <w:numId w:val="30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  <w:u w:val="single"/>
          <w:lang w:val="en-US"/>
        </w:rPr>
      </w:pPr>
      <w:r w:rsidRPr="00CC7451">
        <w:rPr>
          <w:rFonts w:ascii="Times New Roman" w:hAnsi="Times New Roman"/>
          <w:sz w:val="24"/>
          <w:szCs w:val="24"/>
          <w:u w:val="single"/>
        </w:rPr>
        <w:t>Задания с выбором ответа:</w:t>
      </w:r>
    </w:p>
    <w:p w:rsidR="00413713" w:rsidRPr="00CC7451" w:rsidRDefault="00413713" w:rsidP="009C0CF7">
      <w:pPr>
        <w:pStyle w:val="ab"/>
        <w:numPr>
          <w:ilvl w:val="0"/>
          <w:numId w:val="31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Определи значения переменных </w:t>
      </w:r>
      <w:r w:rsidRPr="00CC7451">
        <w:rPr>
          <w:rFonts w:ascii="Times New Roman" w:hAnsi="Times New Roman"/>
          <w:noProof/>
          <w:sz w:val="24"/>
          <w:szCs w:val="24"/>
          <w:lang w:val="en-US" w:eastAsia="ru-RU"/>
        </w:rPr>
        <w:t>a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  и </w:t>
      </w:r>
      <w:r w:rsidRPr="00CC7451">
        <w:rPr>
          <w:rFonts w:ascii="Times New Roman" w:hAnsi="Times New Roman"/>
          <w:noProof/>
          <w:sz w:val="24"/>
          <w:szCs w:val="24"/>
          <w:lang w:val="en-US" w:eastAsia="ru-RU"/>
        </w:rPr>
        <w:t>b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 после выполнения фрагмента алгоритма   </w:t>
      </w:r>
    </w:p>
    <w:p w:rsidR="00413713" w:rsidRPr="00CC7451" w:rsidRDefault="00413713" w:rsidP="009C0CF7">
      <w:pPr>
        <w:pStyle w:val="ab"/>
        <w:numPr>
          <w:ilvl w:val="0"/>
          <w:numId w:val="8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t>9   2)  14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ab/>
        <w:t xml:space="preserve">  3) 15    4)  10</w:t>
      </w:r>
    </w:p>
    <w:p w:rsidR="00413713" w:rsidRPr="00CC7451" w:rsidRDefault="00EE0E22" w:rsidP="00CC7451">
      <w:pPr>
        <w:pStyle w:val="ab"/>
        <w:spacing w:after="0" w:line="23" w:lineRule="atLeast"/>
        <w:ind w:left="6480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519431</wp:posOffset>
            </wp:positionH>
            <wp:positionV relativeFrom="paragraph">
              <wp:posOffset>47625</wp:posOffset>
            </wp:positionV>
            <wp:extent cx="723900" cy="757027"/>
            <wp:effectExtent l="0" t="0" r="0" b="508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483" cy="760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3713" w:rsidRPr="00CC7451" w:rsidRDefault="00413713" w:rsidP="00CC7451">
      <w:pPr>
        <w:pStyle w:val="ab"/>
        <w:spacing w:after="0" w:line="23" w:lineRule="atLeast"/>
        <w:ind w:left="6480"/>
        <w:rPr>
          <w:rFonts w:ascii="Times New Roman" w:hAnsi="Times New Roman"/>
          <w:sz w:val="24"/>
          <w:szCs w:val="24"/>
        </w:rPr>
      </w:pPr>
    </w:p>
    <w:p w:rsidR="00413713" w:rsidRPr="00CC7451" w:rsidRDefault="00413713" w:rsidP="00CC7451">
      <w:pPr>
        <w:pStyle w:val="ab"/>
        <w:spacing w:after="0" w:line="23" w:lineRule="atLeast"/>
        <w:ind w:left="6480"/>
        <w:rPr>
          <w:rFonts w:ascii="Times New Roman" w:hAnsi="Times New Roman"/>
          <w:sz w:val="24"/>
          <w:szCs w:val="24"/>
        </w:rPr>
      </w:pPr>
    </w:p>
    <w:p w:rsidR="00413713" w:rsidRPr="00CC7451" w:rsidRDefault="00413713" w:rsidP="00CC7451">
      <w:pPr>
        <w:pStyle w:val="ab"/>
        <w:spacing w:after="0" w:line="23" w:lineRule="atLeast"/>
        <w:ind w:left="567"/>
        <w:jc w:val="center"/>
        <w:rPr>
          <w:rFonts w:ascii="Times New Roman" w:hAnsi="Times New Roman"/>
          <w:sz w:val="24"/>
          <w:szCs w:val="24"/>
        </w:rPr>
      </w:pPr>
    </w:p>
    <w:p w:rsidR="00EE0E22" w:rsidRPr="00CC7451" w:rsidRDefault="00EE0E22" w:rsidP="00CC7451">
      <w:pPr>
        <w:pStyle w:val="ab"/>
        <w:spacing w:after="0" w:line="23" w:lineRule="atLeast"/>
        <w:ind w:left="567"/>
        <w:jc w:val="center"/>
        <w:rPr>
          <w:rFonts w:ascii="Times New Roman" w:hAnsi="Times New Roman"/>
          <w:sz w:val="24"/>
          <w:szCs w:val="24"/>
        </w:rPr>
      </w:pPr>
    </w:p>
    <w:p w:rsidR="00413713" w:rsidRPr="00CC7451" w:rsidRDefault="00413713" w:rsidP="009C0CF7">
      <w:pPr>
        <w:pStyle w:val="ab"/>
        <w:numPr>
          <w:ilvl w:val="0"/>
          <w:numId w:val="31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Определи значения переменной </w:t>
      </w:r>
      <w:r w:rsidRPr="00CC7451">
        <w:rPr>
          <w:rFonts w:ascii="Times New Roman" w:hAnsi="Times New Roman"/>
          <w:b/>
          <w:noProof/>
          <w:sz w:val="24"/>
          <w:szCs w:val="24"/>
          <w:lang w:eastAsia="ru-RU"/>
        </w:rPr>
        <w:t>с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  после выполнения фрагмента алгоритма   </w:t>
      </w:r>
    </w:p>
    <w:p w:rsidR="00413713" w:rsidRPr="00CC7451" w:rsidRDefault="00413713" w:rsidP="009C0CF7">
      <w:pPr>
        <w:pStyle w:val="ab"/>
        <w:numPr>
          <w:ilvl w:val="0"/>
          <w:numId w:val="9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t>15  2)  -15     3) 25   4)  -25</w:t>
      </w:r>
    </w:p>
    <w:p w:rsidR="00413713" w:rsidRPr="00CC7451" w:rsidRDefault="00EE0E22" w:rsidP="00CC7451">
      <w:pPr>
        <w:pStyle w:val="ab"/>
        <w:spacing w:after="0" w:line="23" w:lineRule="atLeast"/>
        <w:ind w:left="1080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433706</wp:posOffset>
            </wp:positionH>
            <wp:positionV relativeFrom="paragraph">
              <wp:posOffset>33021</wp:posOffset>
            </wp:positionV>
            <wp:extent cx="952500" cy="849088"/>
            <wp:effectExtent l="0" t="0" r="0" b="825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437" cy="854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3713" w:rsidRPr="00CC7451" w:rsidRDefault="00413713" w:rsidP="00CC7451">
      <w:pPr>
        <w:pStyle w:val="ab"/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413713" w:rsidRPr="00CC7451" w:rsidRDefault="00413713" w:rsidP="00CC7451">
      <w:pPr>
        <w:pStyle w:val="ab"/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413713" w:rsidRPr="00CC7451" w:rsidRDefault="00413713" w:rsidP="00CC7451">
      <w:pPr>
        <w:pStyle w:val="ab"/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EE0E22" w:rsidRPr="00CC7451" w:rsidRDefault="00EE0E22" w:rsidP="00CC7451">
      <w:pPr>
        <w:pStyle w:val="ab"/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413713" w:rsidRPr="00CC7451" w:rsidRDefault="00413713" w:rsidP="009C0CF7">
      <w:pPr>
        <w:pStyle w:val="ab"/>
        <w:numPr>
          <w:ilvl w:val="0"/>
          <w:numId w:val="31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Какое значение примет переменная </w:t>
      </w:r>
      <w:r w:rsidRPr="00CC7451">
        <w:rPr>
          <w:rFonts w:ascii="Times New Roman" w:hAnsi="Times New Roman"/>
          <w:b/>
          <w:sz w:val="24"/>
          <w:szCs w:val="24"/>
          <w:lang w:val="en-US"/>
        </w:rPr>
        <w:t>y</w:t>
      </w:r>
      <w:r w:rsidRPr="00CC7451">
        <w:rPr>
          <w:rFonts w:ascii="Times New Roman" w:hAnsi="Times New Roman"/>
          <w:sz w:val="24"/>
          <w:szCs w:val="24"/>
        </w:rPr>
        <w:t xml:space="preserve"> после выполнения фрагмента программы</w:t>
      </w:r>
    </w:p>
    <w:p w:rsidR="00413713" w:rsidRPr="00CC7451" w:rsidRDefault="00413713" w:rsidP="009C0CF7">
      <w:pPr>
        <w:pStyle w:val="ab"/>
        <w:numPr>
          <w:ilvl w:val="0"/>
          <w:numId w:val="11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1943  2)  1944     3) 1940  4)  1250  </w:t>
      </w:r>
    </w:p>
    <w:p w:rsidR="00413713" w:rsidRPr="00CC7451" w:rsidRDefault="00EE0E22" w:rsidP="00CC7451">
      <w:pPr>
        <w:pStyle w:val="ab"/>
        <w:spacing w:after="0" w:line="23" w:lineRule="atLeast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443230</wp:posOffset>
            </wp:positionH>
            <wp:positionV relativeFrom="paragraph">
              <wp:posOffset>6350</wp:posOffset>
            </wp:positionV>
            <wp:extent cx="1097039" cy="819150"/>
            <wp:effectExtent l="0" t="0" r="8255" b="0"/>
            <wp:wrapNone/>
            <wp:docPr id="1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320" cy="824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3713" w:rsidRPr="00CC7451" w:rsidRDefault="00413713" w:rsidP="00CC7451">
      <w:pPr>
        <w:pStyle w:val="ab"/>
        <w:spacing w:after="0" w:line="23" w:lineRule="atLeast"/>
        <w:rPr>
          <w:rFonts w:ascii="Times New Roman" w:hAnsi="Times New Roman"/>
          <w:sz w:val="24"/>
          <w:szCs w:val="24"/>
        </w:rPr>
      </w:pP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  <w:r w:rsidRPr="00CC7451">
        <w:rPr>
          <w:sz w:val="24"/>
          <w:szCs w:val="24"/>
        </w:rPr>
        <w:t>4. Какому логическому выражению соответствует таблица истинности</w:t>
      </w:r>
    </w:p>
    <w:tbl>
      <w:tblPr>
        <w:tblStyle w:val="ac"/>
        <w:tblW w:w="0" w:type="auto"/>
        <w:tblInd w:w="2238" w:type="dxa"/>
        <w:tblLook w:val="04A0" w:firstRow="1" w:lastRow="0" w:firstColumn="1" w:lastColumn="0" w:noHBand="0" w:noVBand="1"/>
      </w:tblPr>
      <w:tblGrid>
        <w:gridCol w:w="675"/>
        <w:gridCol w:w="709"/>
        <w:gridCol w:w="567"/>
      </w:tblGrid>
      <w:tr w:rsidR="00413713" w:rsidRPr="00CC7451" w:rsidTr="00FB6794">
        <w:tc>
          <w:tcPr>
            <w:tcW w:w="675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А</w:t>
            </w:r>
          </w:p>
        </w:tc>
        <w:tc>
          <w:tcPr>
            <w:tcW w:w="70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567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F</w:t>
            </w:r>
          </w:p>
        </w:tc>
      </w:tr>
      <w:tr w:rsidR="00413713" w:rsidRPr="00CC7451" w:rsidTr="00FB6794">
        <w:tc>
          <w:tcPr>
            <w:tcW w:w="675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 xml:space="preserve"> 0</w:t>
            </w:r>
          </w:p>
        </w:tc>
        <w:tc>
          <w:tcPr>
            <w:tcW w:w="70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1</w:t>
            </w:r>
          </w:p>
        </w:tc>
      </w:tr>
      <w:tr w:rsidR="00413713" w:rsidRPr="00CC7451" w:rsidTr="00FB6794">
        <w:tc>
          <w:tcPr>
            <w:tcW w:w="675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</w:tr>
      <w:tr w:rsidR="00413713" w:rsidRPr="00CC7451" w:rsidTr="00FB6794">
        <w:tc>
          <w:tcPr>
            <w:tcW w:w="675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</w:tr>
      <w:tr w:rsidR="00413713" w:rsidRPr="00CC7451" w:rsidTr="00FB6794">
        <w:tc>
          <w:tcPr>
            <w:tcW w:w="675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0</w:t>
            </w:r>
          </w:p>
        </w:tc>
      </w:tr>
    </w:tbl>
    <w:p w:rsidR="00413713" w:rsidRPr="00CC7451" w:rsidRDefault="00413713" w:rsidP="00CC7451">
      <w:pPr>
        <w:pStyle w:val="ab"/>
        <w:spacing w:after="0" w:line="23" w:lineRule="atLeast"/>
        <w:ind w:left="405"/>
        <w:rPr>
          <w:rFonts w:ascii="Times New Roman" w:hAnsi="Times New Roman"/>
          <w:sz w:val="24"/>
          <w:szCs w:val="24"/>
          <w:lang w:val="en-US"/>
        </w:rPr>
      </w:pPr>
    </w:p>
    <w:p w:rsidR="00413713" w:rsidRPr="00CC7451" w:rsidRDefault="00413713" w:rsidP="009C0CF7">
      <w:pPr>
        <w:pStyle w:val="ab"/>
        <w:numPr>
          <w:ilvl w:val="0"/>
          <w:numId w:val="6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  <w:lang w:val="en-US"/>
        </w:rPr>
      </w:pPr>
      <w:r w:rsidRPr="00CC7451">
        <w:rPr>
          <w:rFonts w:ascii="Times New Roman" w:hAnsi="Times New Roman"/>
          <w:sz w:val="24"/>
          <w:szCs w:val="24"/>
          <w:lang w:val="en-US"/>
        </w:rPr>
        <w:t>A &amp; B       2) A v B      3) ⌐(A &amp; B)     4)  ⌐A &amp; ⌐B</w:t>
      </w: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</w:p>
    <w:p w:rsidR="00413713" w:rsidRPr="00CC7451" w:rsidRDefault="00413713" w:rsidP="009C0CF7">
      <w:pPr>
        <w:pStyle w:val="ab"/>
        <w:numPr>
          <w:ilvl w:val="0"/>
          <w:numId w:val="30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  <w:u w:val="single"/>
          <w:lang w:val="en-US"/>
        </w:rPr>
      </w:pPr>
      <w:r w:rsidRPr="00CC7451">
        <w:rPr>
          <w:rFonts w:ascii="Times New Roman" w:hAnsi="Times New Roman"/>
          <w:sz w:val="24"/>
          <w:szCs w:val="24"/>
          <w:u w:val="single"/>
        </w:rPr>
        <w:t>Задания с записью решения:</w:t>
      </w:r>
    </w:p>
    <w:p w:rsidR="00413713" w:rsidRPr="00CC7451" w:rsidRDefault="00413713" w:rsidP="00CC7451">
      <w:pPr>
        <w:pStyle w:val="ab"/>
        <w:spacing w:after="0" w:line="23" w:lineRule="atLeast"/>
        <w:ind w:left="1080"/>
        <w:rPr>
          <w:rFonts w:ascii="Times New Roman" w:hAnsi="Times New Roman"/>
          <w:sz w:val="24"/>
          <w:szCs w:val="24"/>
          <w:u w:val="single"/>
          <w:lang w:val="en-US"/>
        </w:rPr>
      </w:pPr>
    </w:p>
    <w:p w:rsidR="00413713" w:rsidRPr="00CC7451" w:rsidRDefault="00413713" w:rsidP="00CC7451">
      <w:pPr>
        <w:pStyle w:val="ab"/>
        <w:spacing w:after="0" w:line="23" w:lineRule="atLeast"/>
        <w:ind w:left="0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5.  Переведи десятичное число  </w:t>
      </w:r>
      <w:r w:rsidRPr="00CC7451">
        <w:rPr>
          <w:rFonts w:ascii="Times New Roman" w:hAnsi="Times New Roman"/>
          <w:b/>
          <w:sz w:val="24"/>
          <w:szCs w:val="24"/>
        </w:rPr>
        <w:t>231</w:t>
      </w:r>
      <w:r w:rsidRPr="00CC7451">
        <w:rPr>
          <w:rFonts w:ascii="Times New Roman" w:hAnsi="Times New Roman"/>
          <w:b/>
          <w:sz w:val="24"/>
          <w:szCs w:val="24"/>
          <w:vertAlign w:val="subscript"/>
        </w:rPr>
        <w:t>10</w:t>
      </w:r>
      <w:r w:rsidRPr="00CC7451">
        <w:rPr>
          <w:rFonts w:ascii="Times New Roman" w:hAnsi="Times New Roman"/>
          <w:sz w:val="24"/>
          <w:szCs w:val="24"/>
        </w:rPr>
        <w:t xml:space="preserve">  в двоичную и  шестнадцатеричную систему счисления.</w:t>
      </w:r>
    </w:p>
    <w:p w:rsidR="00413713" w:rsidRPr="00CC7451" w:rsidRDefault="00413713" w:rsidP="00CC7451">
      <w:pPr>
        <w:pStyle w:val="ab"/>
        <w:spacing w:after="0" w:line="23" w:lineRule="atLeast"/>
        <w:ind w:left="0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6. Переведи двоичное число  </w:t>
      </w:r>
      <w:r w:rsidRPr="00CC7451">
        <w:rPr>
          <w:rFonts w:ascii="Times New Roman" w:hAnsi="Times New Roman"/>
          <w:b/>
          <w:sz w:val="24"/>
          <w:szCs w:val="24"/>
        </w:rPr>
        <w:t>1001101</w:t>
      </w:r>
      <w:r w:rsidRPr="00CC7451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CC7451">
        <w:rPr>
          <w:rFonts w:ascii="Times New Roman" w:hAnsi="Times New Roman"/>
          <w:sz w:val="24"/>
          <w:szCs w:val="24"/>
        </w:rPr>
        <w:t xml:space="preserve">  в десятичную систему счисления.</w:t>
      </w:r>
    </w:p>
    <w:p w:rsidR="00413713" w:rsidRPr="00CC7451" w:rsidRDefault="00413713" w:rsidP="00CC7451">
      <w:pPr>
        <w:pStyle w:val="ab"/>
        <w:spacing w:after="0" w:line="23" w:lineRule="atLeast"/>
        <w:ind w:left="0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7. Выполни действия в двоичной системе счисления</w:t>
      </w:r>
    </w:p>
    <w:p w:rsidR="00413713" w:rsidRPr="00CC7451" w:rsidRDefault="00413713" w:rsidP="00CC7451">
      <w:pPr>
        <w:pStyle w:val="ab"/>
        <w:spacing w:after="0" w:line="23" w:lineRule="atLeast"/>
        <w:ind w:left="0"/>
        <w:jc w:val="center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097231" cy="388163"/>
            <wp:effectExtent l="19050" t="0" r="7669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559" cy="3882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  <w:r w:rsidRPr="00CC7451">
        <w:rPr>
          <w:sz w:val="24"/>
          <w:szCs w:val="24"/>
        </w:rPr>
        <w:t>8. Реши задачу с помощью кругов Эйлера</w:t>
      </w: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  <w:r w:rsidRPr="00CC7451">
        <w:rPr>
          <w:noProof/>
          <w:sz w:val="24"/>
          <w:szCs w:val="24"/>
        </w:rPr>
        <w:drawing>
          <wp:inline distT="0" distB="0" distL="0" distR="0">
            <wp:extent cx="3391193" cy="1041102"/>
            <wp:effectExtent l="0" t="0" r="0" b="698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290" cy="104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  <w:r w:rsidRPr="00CC7451">
        <w:rPr>
          <w:noProof/>
          <w:sz w:val="24"/>
          <w:szCs w:val="24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163499</wp:posOffset>
            </wp:positionV>
            <wp:extent cx="1168482" cy="169923"/>
            <wp:effectExtent l="19050" t="0" r="0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231" cy="170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C7451">
        <w:rPr>
          <w:sz w:val="24"/>
          <w:szCs w:val="24"/>
        </w:rPr>
        <w:t>9. Построй таблицу истинности для логического выражения</w:t>
      </w: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  <w:r w:rsidRPr="00CC7451">
        <w:rPr>
          <w:sz w:val="24"/>
          <w:szCs w:val="24"/>
        </w:rPr>
        <w:lastRenderedPageBreak/>
        <w:t xml:space="preserve">10.  Преобразуй  блок- схему в алгоритм на алгоритмическом языке </w:t>
      </w:r>
      <w:r w:rsidRPr="00CC7451">
        <w:rPr>
          <w:b/>
          <w:sz w:val="24"/>
          <w:szCs w:val="24"/>
        </w:rPr>
        <w:t xml:space="preserve">или в </w:t>
      </w:r>
      <w:r w:rsidRPr="00CC7451">
        <w:rPr>
          <w:sz w:val="24"/>
          <w:szCs w:val="24"/>
        </w:rPr>
        <w:t>программу на языке Паскаль.</w:t>
      </w:r>
    </w:p>
    <w:p w:rsidR="00413713" w:rsidRPr="00CC7451" w:rsidRDefault="00413713" w:rsidP="00CC7451">
      <w:pPr>
        <w:spacing w:line="23" w:lineRule="atLeast"/>
        <w:jc w:val="center"/>
        <w:rPr>
          <w:sz w:val="24"/>
          <w:szCs w:val="24"/>
        </w:rPr>
      </w:pPr>
      <w:r w:rsidRPr="00CC7451">
        <w:rPr>
          <w:noProof/>
          <w:sz w:val="24"/>
          <w:szCs w:val="24"/>
        </w:rPr>
        <w:drawing>
          <wp:inline distT="0" distB="0" distL="0" distR="0">
            <wp:extent cx="2308038" cy="299085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7241" cy="2989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3713" w:rsidRPr="00CC7451" w:rsidRDefault="00413713" w:rsidP="00CC7451">
      <w:pPr>
        <w:spacing w:line="23" w:lineRule="atLeast"/>
        <w:jc w:val="center"/>
        <w:rPr>
          <w:sz w:val="24"/>
          <w:szCs w:val="24"/>
        </w:rPr>
      </w:pPr>
    </w:p>
    <w:p w:rsidR="0021449A" w:rsidRPr="00CC7451" w:rsidRDefault="0021449A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t>Ответы</w:t>
      </w:r>
    </w:p>
    <w:p w:rsidR="00413713" w:rsidRPr="00CC7451" w:rsidRDefault="00413713" w:rsidP="00CC7451">
      <w:pPr>
        <w:spacing w:line="23" w:lineRule="atLeast"/>
        <w:jc w:val="center"/>
        <w:rPr>
          <w:sz w:val="24"/>
          <w:szCs w:val="24"/>
        </w:rPr>
      </w:pPr>
      <w:r w:rsidRPr="00CC7451">
        <w:rPr>
          <w:sz w:val="24"/>
          <w:szCs w:val="24"/>
        </w:rPr>
        <w:t>Вариант 1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959"/>
        <w:gridCol w:w="2977"/>
        <w:gridCol w:w="3969"/>
      </w:tblGrid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3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4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4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5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vertAlign w:val="subscript"/>
              </w:rPr>
            </w:pPr>
            <w:r w:rsidRPr="00CC7451">
              <w:rPr>
                <w:sz w:val="24"/>
                <w:szCs w:val="24"/>
              </w:rPr>
              <w:t>10000111</w:t>
            </w:r>
            <w:r w:rsidRPr="00CC7451">
              <w:rPr>
                <w:sz w:val="24"/>
                <w:szCs w:val="24"/>
                <w:vertAlign w:val="subscript"/>
              </w:rPr>
              <w:t>2</w:t>
            </w:r>
            <w:r w:rsidRPr="00CC7451">
              <w:rPr>
                <w:sz w:val="24"/>
                <w:szCs w:val="24"/>
              </w:rPr>
              <w:t xml:space="preserve">   ,   207</w:t>
            </w:r>
            <w:r w:rsidRPr="00CC7451">
              <w:rPr>
                <w:sz w:val="24"/>
                <w:szCs w:val="24"/>
                <w:vertAlign w:val="subscript"/>
              </w:rPr>
              <w:t>8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6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33</w:t>
            </w:r>
            <w:r w:rsidRPr="00CC7451">
              <w:rPr>
                <w:sz w:val="24"/>
                <w:szCs w:val="24"/>
                <w:vertAlign w:val="subscript"/>
              </w:rPr>
              <w:t>10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7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11101</w:t>
            </w:r>
            <w:r w:rsidRPr="00CC7451">
              <w:rPr>
                <w:sz w:val="24"/>
                <w:szCs w:val="24"/>
                <w:vertAlign w:val="subscript"/>
              </w:rPr>
              <w:t>2</w:t>
            </w:r>
            <w:r w:rsidRPr="00CC7451">
              <w:rPr>
                <w:sz w:val="24"/>
                <w:szCs w:val="24"/>
              </w:rPr>
              <w:t xml:space="preserve">    ,  1000001</w:t>
            </w:r>
            <w:r w:rsidRPr="00CC7451">
              <w:rPr>
                <w:sz w:val="24"/>
                <w:szCs w:val="24"/>
                <w:vertAlign w:val="subscript"/>
              </w:rPr>
              <w:t>2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8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10 000</w:t>
            </w:r>
            <w:proofErr w:type="gramStart"/>
            <w:r w:rsidRPr="00CC7451">
              <w:rPr>
                <w:sz w:val="24"/>
                <w:szCs w:val="24"/>
                <w:lang w:val="en-US"/>
              </w:rPr>
              <w:t xml:space="preserve">( </w:t>
            </w:r>
            <w:proofErr w:type="gramEnd"/>
            <w:r w:rsidRPr="00CC7451">
              <w:rPr>
                <w:sz w:val="24"/>
                <w:szCs w:val="24"/>
              </w:rPr>
              <w:t>десять тысяч)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9</w:t>
            </w:r>
          </w:p>
        </w:tc>
        <w:tc>
          <w:tcPr>
            <w:tcW w:w="6946" w:type="dxa"/>
            <w:gridSpan w:val="2"/>
          </w:tcPr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596"/>
              <w:gridCol w:w="567"/>
              <w:gridCol w:w="708"/>
              <w:gridCol w:w="993"/>
              <w:gridCol w:w="992"/>
              <w:gridCol w:w="1984"/>
            </w:tblGrid>
            <w:tr w:rsidR="00413713" w:rsidRPr="00CC7451" w:rsidTr="00FB6794">
              <w:tc>
                <w:tcPr>
                  <w:tcW w:w="596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</w:rPr>
                  </w:pPr>
                  <w:r w:rsidRPr="00CC7451">
                    <w:rPr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7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708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</w:rPr>
                    <w:t>⌐</w:t>
                  </w:r>
                  <w:r w:rsidRPr="00CC7451">
                    <w:rPr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993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A &amp; B</w:t>
                  </w:r>
                </w:p>
              </w:tc>
              <w:tc>
                <w:tcPr>
                  <w:tcW w:w="992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</w:rPr>
                  </w:pPr>
                  <w:r w:rsidRPr="00CC7451">
                    <w:rPr>
                      <w:sz w:val="24"/>
                      <w:szCs w:val="24"/>
                    </w:rPr>
                    <w:t>⌐</w:t>
                  </w:r>
                  <w:r w:rsidRPr="00CC7451">
                    <w:rPr>
                      <w:sz w:val="24"/>
                      <w:szCs w:val="24"/>
                      <w:lang w:val="en-US"/>
                    </w:rPr>
                    <w:t>A &amp; B</w:t>
                  </w:r>
                </w:p>
              </w:tc>
              <w:tc>
                <w:tcPr>
                  <w:tcW w:w="1984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 xml:space="preserve">A &amp; B v </w:t>
                  </w:r>
                  <w:r w:rsidRPr="00CC7451">
                    <w:rPr>
                      <w:sz w:val="24"/>
                      <w:szCs w:val="24"/>
                    </w:rPr>
                    <w:t>⌐</w:t>
                  </w:r>
                  <w:r w:rsidRPr="00CC7451">
                    <w:rPr>
                      <w:sz w:val="24"/>
                      <w:szCs w:val="24"/>
                      <w:lang w:val="en-US"/>
                    </w:rPr>
                    <w:t>A &amp; B</w:t>
                  </w:r>
                </w:p>
              </w:tc>
            </w:tr>
            <w:tr w:rsidR="00413713" w:rsidRPr="00CC7451" w:rsidTr="00FB6794">
              <w:tc>
                <w:tcPr>
                  <w:tcW w:w="596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708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993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992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1984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</w:tr>
            <w:tr w:rsidR="00413713" w:rsidRPr="00CC7451" w:rsidTr="00FB6794">
              <w:tc>
                <w:tcPr>
                  <w:tcW w:w="596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708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993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992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1984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</w:tr>
            <w:tr w:rsidR="00413713" w:rsidRPr="00CC7451" w:rsidTr="00FB6794">
              <w:tc>
                <w:tcPr>
                  <w:tcW w:w="596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567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708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993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992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1984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</w:tr>
            <w:tr w:rsidR="00413713" w:rsidRPr="00CC7451" w:rsidTr="00FB6794">
              <w:tc>
                <w:tcPr>
                  <w:tcW w:w="596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567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708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993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992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1984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</w:tr>
          </w:tbl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tbl>
            <w:tblPr>
              <w:tblW w:w="2989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651"/>
            </w:tblGrid>
            <w:tr w:rsidR="00413713" w:rsidRPr="00CC7451" w:rsidTr="00FB6794">
              <w:trPr>
                <w:tblCellSpacing w:w="15" w:type="dxa"/>
              </w:trPr>
              <w:tc>
                <w:tcPr>
                  <w:tcW w:w="4877" w:type="pct"/>
                  <w:vAlign w:val="center"/>
                  <w:hideMark/>
                </w:tcPr>
                <w:p w:rsidR="00413713" w:rsidRPr="00CC7451" w:rsidRDefault="00413713" w:rsidP="00CC7451">
                  <w:pPr>
                    <w:spacing w:line="23" w:lineRule="atLeast"/>
                    <w:rPr>
                      <w:sz w:val="24"/>
                      <w:szCs w:val="24"/>
                    </w:rPr>
                  </w:pPr>
                  <w:proofErr w:type="spellStart"/>
                  <w:r w:rsidRPr="00CC7451">
                    <w:rPr>
                      <w:bCs/>
                      <w:color w:val="000000"/>
                      <w:sz w:val="24"/>
                      <w:szCs w:val="24"/>
                    </w:rPr>
                    <w:t>алг</w:t>
                  </w:r>
                  <w:r w:rsidRPr="00CC7451">
                    <w:rPr>
                      <w:bCs/>
                      <w:color w:val="0000C8"/>
                      <w:sz w:val="24"/>
                      <w:szCs w:val="24"/>
                    </w:rPr>
                    <w:t>пример</w:t>
                  </w:r>
                  <w:proofErr w:type="spellEnd"/>
                  <w:r w:rsidRPr="00CC7451">
                    <w:rPr>
                      <w:sz w:val="24"/>
                      <w:szCs w:val="24"/>
                    </w:rPr>
                    <w:br/>
                  </w:r>
                  <w:proofErr w:type="spellStart"/>
                  <w:r w:rsidRPr="00CC7451">
                    <w:rPr>
                      <w:bCs/>
                      <w:color w:val="000000"/>
                      <w:sz w:val="24"/>
                      <w:szCs w:val="24"/>
                    </w:rPr>
                    <w:t>нач</w:t>
                  </w:r>
                  <w:r w:rsidRPr="00CC7451">
                    <w:rPr>
                      <w:bCs/>
                      <w:color w:val="C05800"/>
                      <w:sz w:val="24"/>
                      <w:szCs w:val="24"/>
                    </w:rPr>
                    <w:t>цел</w:t>
                  </w:r>
                  <w:proofErr w:type="gramStart"/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c</w:t>
                  </w:r>
                  <w:proofErr w:type="spellEnd"/>
                  <w:proofErr w:type="gramEnd"/>
                  <w:r w:rsidRPr="00CC7451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c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:=</w:t>
                  </w:r>
                  <w:r w:rsidRPr="00CC7451">
                    <w:rPr>
                      <w:bCs/>
                      <w:color w:val="0095FF"/>
                      <w:sz w:val="24"/>
                      <w:szCs w:val="24"/>
                    </w:rPr>
                    <w:t>0</w:t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:=</w:t>
                  </w:r>
                  <w:r w:rsidRPr="00CC7451">
                    <w:rPr>
                      <w:bCs/>
                      <w:color w:val="0095FF"/>
                      <w:sz w:val="24"/>
                      <w:szCs w:val="24"/>
                    </w:rPr>
                    <w:t>3</w:t>
                  </w:r>
                </w:p>
                <w:p w:rsidR="00413713" w:rsidRPr="00CC7451" w:rsidRDefault="00413713" w:rsidP="00CC7451">
                  <w:pPr>
                    <w:spacing w:line="23" w:lineRule="atLeast"/>
                    <w:rPr>
                      <w:sz w:val="24"/>
                      <w:szCs w:val="24"/>
                    </w:rPr>
                  </w:pPr>
                  <w:proofErr w:type="spellStart"/>
                  <w:r w:rsidRPr="00CC7451">
                    <w:rPr>
                      <w:bCs/>
                      <w:color w:val="000000"/>
                      <w:sz w:val="24"/>
                      <w:szCs w:val="24"/>
                    </w:rPr>
                    <w:t>нцпока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proofErr w:type="spellEnd"/>
                  <w:r w:rsidRPr="00CC7451">
                    <w:rPr>
                      <w:color w:val="000000"/>
                      <w:sz w:val="24"/>
                      <w:szCs w:val="24"/>
                    </w:rPr>
                    <w:t>&lt;</w:t>
                  </w:r>
                  <w:r w:rsidRPr="00CC7451">
                    <w:rPr>
                      <w:bCs/>
                      <w:color w:val="0095FF"/>
                      <w:sz w:val="24"/>
                      <w:szCs w:val="24"/>
                    </w:rPr>
                    <w:t>10</w:t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c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:=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c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+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:=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+</w:t>
                  </w:r>
                  <w:r w:rsidRPr="00CC7451">
                    <w:rPr>
                      <w:bCs/>
                      <w:color w:val="0095FF"/>
                      <w:sz w:val="24"/>
                      <w:szCs w:val="24"/>
                    </w:rPr>
                    <w:t>2</w:t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proofErr w:type="spellStart"/>
                  <w:r w:rsidRPr="00CC7451">
                    <w:rPr>
                      <w:bCs/>
                      <w:color w:val="000000"/>
                      <w:sz w:val="24"/>
                      <w:szCs w:val="24"/>
                    </w:rPr>
                    <w:t>кц</w:t>
                  </w:r>
                  <w:proofErr w:type="spellEnd"/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bCs/>
                      <w:color w:val="000000"/>
                      <w:sz w:val="24"/>
                      <w:szCs w:val="24"/>
                    </w:rPr>
                    <w:t>вывод</w:t>
                  </w:r>
                  <w:proofErr w:type="gramStart"/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c</w:t>
                  </w:r>
                  <w:proofErr w:type="gramEnd"/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bCs/>
                      <w:color w:val="000000"/>
                      <w:sz w:val="24"/>
                      <w:szCs w:val="24"/>
                    </w:rPr>
                    <w:t>кон</w:t>
                  </w:r>
                </w:p>
              </w:tc>
            </w:tr>
          </w:tbl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program 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primer;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CC7451">
              <w:rPr>
                <w:b/>
                <w:bCs/>
                <w:color w:val="000000"/>
                <w:sz w:val="24"/>
                <w:szCs w:val="24"/>
                <w:lang w:val="en-US"/>
              </w:rPr>
              <w:t>var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c,b:</w:t>
            </w:r>
            <w:r w:rsidRPr="00CC7451">
              <w:rPr>
                <w:color w:val="0000FF"/>
                <w:sz w:val="24"/>
                <w:szCs w:val="24"/>
                <w:lang w:val="en-US"/>
              </w:rPr>
              <w:t>integer</w:t>
            </w:r>
            <w:proofErr w:type="spellEnd"/>
            <w:r w:rsidRPr="00CC7451">
              <w:rPr>
                <w:color w:val="000000"/>
                <w:sz w:val="24"/>
                <w:szCs w:val="24"/>
                <w:lang w:val="en-US"/>
              </w:rPr>
              <w:t>;</w:t>
            </w:r>
          </w:p>
          <w:p w:rsidR="00413713" w:rsidRPr="00CC7451" w:rsidRDefault="00413713" w:rsidP="00CC7451">
            <w:pPr>
              <w:spacing w:line="23" w:lineRule="atLeas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b/>
                <w:bCs/>
                <w:color w:val="000000"/>
                <w:sz w:val="24"/>
                <w:szCs w:val="24"/>
                <w:lang w:val="en-US"/>
              </w:rPr>
              <w:t>begin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color w:val="000000"/>
                <w:sz w:val="24"/>
                <w:szCs w:val="24"/>
                <w:lang w:val="en-US"/>
              </w:rPr>
              <w:t>c:=</w:t>
            </w:r>
            <w:r w:rsidRPr="00CC7451">
              <w:rPr>
                <w:color w:val="006400"/>
                <w:sz w:val="24"/>
                <w:szCs w:val="24"/>
                <w:lang w:val="en-US"/>
              </w:rPr>
              <w:t>0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;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color w:val="000000"/>
                <w:sz w:val="24"/>
                <w:szCs w:val="24"/>
                <w:lang w:val="en-US"/>
              </w:rPr>
              <w:t>b:=</w:t>
            </w:r>
            <w:r w:rsidRPr="00CC7451">
              <w:rPr>
                <w:color w:val="006400"/>
                <w:sz w:val="24"/>
                <w:szCs w:val="24"/>
                <w:lang w:val="en-US"/>
              </w:rPr>
              <w:t>3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;</w:t>
            </w:r>
          </w:p>
          <w:p w:rsidR="00413713" w:rsidRPr="00CC7451" w:rsidRDefault="00413713" w:rsidP="00CC7451">
            <w:pPr>
              <w:spacing w:line="23" w:lineRule="atLeas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while 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b&lt;</w:t>
            </w:r>
            <w:r w:rsidRPr="00CC7451">
              <w:rPr>
                <w:color w:val="006400"/>
                <w:sz w:val="24"/>
                <w:szCs w:val="24"/>
                <w:lang w:val="en-US"/>
              </w:rPr>
              <w:t xml:space="preserve">10 </w:t>
            </w:r>
            <w:r w:rsidRPr="00CC7451">
              <w:rPr>
                <w:b/>
                <w:bCs/>
                <w:color w:val="000000"/>
                <w:sz w:val="24"/>
                <w:szCs w:val="24"/>
                <w:lang w:val="en-US"/>
              </w:rPr>
              <w:t>do begin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color w:val="000000"/>
                <w:sz w:val="24"/>
                <w:szCs w:val="24"/>
                <w:lang w:val="en-US"/>
              </w:rPr>
              <w:t>c:=c+b;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color w:val="000000"/>
                <w:sz w:val="24"/>
                <w:szCs w:val="24"/>
                <w:lang w:val="en-US"/>
              </w:rPr>
              <w:t>b:=b+</w:t>
            </w:r>
            <w:r w:rsidRPr="00CC7451">
              <w:rPr>
                <w:color w:val="006400"/>
                <w:sz w:val="24"/>
                <w:szCs w:val="24"/>
                <w:lang w:val="en-US"/>
              </w:rPr>
              <w:t>2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;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b/>
                <w:bCs/>
                <w:color w:val="000000"/>
                <w:sz w:val="24"/>
                <w:szCs w:val="24"/>
                <w:lang w:val="en-US"/>
              </w:rPr>
              <w:t>end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;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CC7451">
              <w:rPr>
                <w:color w:val="000000"/>
                <w:sz w:val="24"/>
                <w:szCs w:val="24"/>
                <w:lang w:val="en-US"/>
              </w:rPr>
              <w:t>writeln</w:t>
            </w:r>
            <w:proofErr w:type="spellEnd"/>
            <w:r w:rsidRPr="00CC7451">
              <w:rPr>
                <w:color w:val="000000"/>
                <w:sz w:val="24"/>
                <w:szCs w:val="24"/>
                <w:lang w:val="en-US"/>
              </w:rPr>
              <w:t>(c);</w:t>
            </w:r>
          </w:p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proofErr w:type="spellStart"/>
            <w:r w:rsidRPr="00CC7451">
              <w:rPr>
                <w:b/>
                <w:bCs/>
                <w:color w:val="000000"/>
                <w:sz w:val="24"/>
                <w:szCs w:val="24"/>
              </w:rPr>
              <w:t>end</w:t>
            </w:r>
            <w:proofErr w:type="spellEnd"/>
            <w:r w:rsidRPr="00CC7451"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413713" w:rsidRPr="00CC7451" w:rsidRDefault="00413713" w:rsidP="00CC7451">
      <w:pPr>
        <w:spacing w:line="23" w:lineRule="atLeast"/>
        <w:rPr>
          <w:sz w:val="24"/>
          <w:szCs w:val="24"/>
        </w:rPr>
      </w:pPr>
    </w:p>
    <w:p w:rsidR="00413713" w:rsidRPr="00CC7451" w:rsidRDefault="00413713" w:rsidP="00CC7451">
      <w:pPr>
        <w:spacing w:line="23" w:lineRule="atLeast"/>
        <w:jc w:val="center"/>
        <w:rPr>
          <w:sz w:val="24"/>
          <w:szCs w:val="24"/>
        </w:rPr>
      </w:pPr>
      <w:r w:rsidRPr="00CC7451">
        <w:rPr>
          <w:sz w:val="24"/>
          <w:szCs w:val="24"/>
        </w:rPr>
        <w:t>Вариант 2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959"/>
        <w:gridCol w:w="2977"/>
        <w:gridCol w:w="3969"/>
      </w:tblGrid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4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3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5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11100111</w:t>
            </w:r>
            <w:r w:rsidRPr="00CC7451">
              <w:rPr>
                <w:sz w:val="24"/>
                <w:szCs w:val="24"/>
                <w:vertAlign w:val="subscript"/>
              </w:rPr>
              <w:t>2</w:t>
            </w:r>
            <w:r w:rsidRPr="00CC7451">
              <w:rPr>
                <w:sz w:val="24"/>
                <w:szCs w:val="24"/>
              </w:rPr>
              <w:t xml:space="preserve"> , E7</w:t>
            </w:r>
            <w:r w:rsidRPr="00CC7451">
              <w:rPr>
                <w:sz w:val="24"/>
                <w:szCs w:val="24"/>
                <w:vertAlign w:val="subscript"/>
              </w:rPr>
              <w:t>16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6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77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7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111000</w:t>
            </w:r>
            <w:r w:rsidRPr="00CC7451">
              <w:rPr>
                <w:sz w:val="24"/>
                <w:szCs w:val="24"/>
                <w:vertAlign w:val="subscript"/>
              </w:rPr>
              <w:t>2</w:t>
            </w:r>
            <w:r w:rsidRPr="00CC7451">
              <w:rPr>
                <w:sz w:val="24"/>
                <w:szCs w:val="24"/>
              </w:rPr>
              <w:t xml:space="preserve"> , 100100</w:t>
            </w:r>
            <w:r w:rsidRPr="00CC7451">
              <w:rPr>
                <w:sz w:val="24"/>
                <w:szCs w:val="24"/>
                <w:vertAlign w:val="subscript"/>
              </w:rPr>
              <w:t>2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8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18 000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9</w:t>
            </w:r>
          </w:p>
        </w:tc>
        <w:tc>
          <w:tcPr>
            <w:tcW w:w="6946" w:type="dxa"/>
            <w:gridSpan w:val="2"/>
          </w:tcPr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596"/>
              <w:gridCol w:w="567"/>
              <w:gridCol w:w="708"/>
              <w:gridCol w:w="993"/>
              <w:gridCol w:w="992"/>
              <w:gridCol w:w="1984"/>
            </w:tblGrid>
            <w:tr w:rsidR="00413713" w:rsidRPr="00CC7451" w:rsidTr="00FB6794">
              <w:tc>
                <w:tcPr>
                  <w:tcW w:w="596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</w:rPr>
                  </w:pPr>
                  <w:r w:rsidRPr="00CC7451">
                    <w:rPr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7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708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</w:rPr>
                    <w:t>⌐</w:t>
                  </w:r>
                  <w:r w:rsidRPr="00CC7451">
                    <w:rPr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993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A V  B</w:t>
                  </w:r>
                </w:p>
              </w:tc>
              <w:tc>
                <w:tcPr>
                  <w:tcW w:w="992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</w:rPr>
                  </w:pPr>
                  <w:r w:rsidRPr="00CC7451">
                    <w:rPr>
                      <w:sz w:val="24"/>
                      <w:szCs w:val="24"/>
                    </w:rPr>
                    <w:t>⌐</w:t>
                  </w:r>
                  <w:r w:rsidRPr="00CC7451">
                    <w:rPr>
                      <w:sz w:val="24"/>
                      <w:szCs w:val="24"/>
                      <w:lang w:val="en-US"/>
                    </w:rPr>
                    <w:t>A V B</w:t>
                  </w:r>
                </w:p>
              </w:tc>
              <w:tc>
                <w:tcPr>
                  <w:tcW w:w="1984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A V B &amp;</w:t>
                  </w:r>
                  <w:r w:rsidRPr="00CC7451">
                    <w:rPr>
                      <w:sz w:val="24"/>
                      <w:szCs w:val="24"/>
                    </w:rPr>
                    <w:t>⌐</w:t>
                  </w:r>
                  <w:r w:rsidRPr="00CC7451">
                    <w:rPr>
                      <w:sz w:val="24"/>
                      <w:szCs w:val="24"/>
                      <w:lang w:val="en-US"/>
                    </w:rPr>
                    <w:t>A V B</w:t>
                  </w:r>
                </w:p>
              </w:tc>
            </w:tr>
            <w:tr w:rsidR="00413713" w:rsidRPr="00CC7451" w:rsidTr="00FB6794">
              <w:tc>
                <w:tcPr>
                  <w:tcW w:w="596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708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993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992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1984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</w:tr>
            <w:tr w:rsidR="00413713" w:rsidRPr="00CC7451" w:rsidTr="00FB6794">
              <w:tc>
                <w:tcPr>
                  <w:tcW w:w="596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708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993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992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1984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</w:tr>
            <w:tr w:rsidR="00413713" w:rsidRPr="00CC7451" w:rsidTr="00FB6794">
              <w:tc>
                <w:tcPr>
                  <w:tcW w:w="596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567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708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993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992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1984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</w:tr>
            <w:tr w:rsidR="00413713" w:rsidRPr="00CC7451" w:rsidTr="00FB6794">
              <w:tc>
                <w:tcPr>
                  <w:tcW w:w="596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567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708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993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992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1984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</w:tr>
          </w:tbl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648"/>
              <w:gridCol w:w="1113"/>
            </w:tblGrid>
            <w:tr w:rsidR="00413713" w:rsidRPr="00CC7451" w:rsidTr="00FB6794">
              <w:trPr>
                <w:tblCellSpacing w:w="15" w:type="dxa"/>
              </w:trPr>
              <w:tc>
                <w:tcPr>
                  <w:tcW w:w="3000" w:type="pct"/>
                  <w:vAlign w:val="center"/>
                  <w:hideMark/>
                </w:tcPr>
                <w:p w:rsidR="00413713" w:rsidRPr="00CC7451" w:rsidRDefault="00413713" w:rsidP="00CC7451">
                  <w:pPr>
                    <w:spacing w:line="23" w:lineRule="atLeast"/>
                    <w:rPr>
                      <w:sz w:val="24"/>
                      <w:szCs w:val="24"/>
                    </w:rPr>
                  </w:pPr>
                  <w:proofErr w:type="spellStart"/>
                  <w:r w:rsidRPr="00CC7451">
                    <w:rPr>
                      <w:bCs/>
                      <w:color w:val="000000"/>
                      <w:sz w:val="24"/>
                      <w:szCs w:val="24"/>
                    </w:rPr>
                    <w:t>алг</w:t>
                  </w:r>
                  <w:r w:rsidRPr="00CC7451">
                    <w:rPr>
                      <w:bCs/>
                      <w:color w:val="0000C8"/>
                      <w:sz w:val="24"/>
                      <w:szCs w:val="24"/>
                    </w:rPr>
                    <w:t>пример</w:t>
                  </w:r>
                  <w:proofErr w:type="spellEnd"/>
                  <w:r w:rsidRPr="00CC7451">
                    <w:rPr>
                      <w:sz w:val="24"/>
                      <w:szCs w:val="24"/>
                    </w:rPr>
                    <w:br/>
                  </w:r>
                  <w:proofErr w:type="spellStart"/>
                  <w:r w:rsidRPr="00CC7451">
                    <w:rPr>
                      <w:bCs/>
                      <w:color w:val="000000"/>
                      <w:sz w:val="24"/>
                      <w:szCs w:val="24"/>
                    </w:rPr>
                    <w:t>нач</w:t>
                  </w:r>
                  <w:r w:rsidRPr="00CC7451">
                    <w:rPr>
                      <w:bCs/>
                      <w:color w:val="C05800"/>
                      <w:sz w:val="24"/>
                      <w:szCs w:val="24"/>
                    </w:rPr>
                    <w:t>цел</w:t>
                  </w:r>
                  <w:proofErr w:type="gramStart"/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a</w:t>
                  </w:r>
                  <w:proofErr w:type="spellEnd"/>
                  <w:proofErr w:type="gramEnd"/>
                  <w:r w:rsidRPr="00CC7451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r w:rsidRPr="00CC7451">
                    <w:rPr>
                      <w:sz w:val="24"/>
                      <w:szCs w:val="24"/>
                    </w:rPr>
                    <w:br/>
                    <w:t xml:space="preserve">. 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a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:=</w:t>
                  </w:r>
                  <w:r w:rsidRPr="00CC7451">
                    <w:rPr>
                      <w:bCs/>
                      <w:color w:val="0095FF"/>
                      <w:sz w:val="24"/>
                      <w:szCs w:val="24"/>
                    </w:rPr>
                    <w:t>2</w:t>
                  </w:r>
                  <w:r w:rsidRPr="00CC7451">
                    <w:rPr>
                      <w:sz w:val="24"/>
                      <w:szCs w:val="24"/>
                    </w:rPr>
                    <w:br/>
                    <w:t xml:space="preserve">. 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:=</w:t>
                  </w:r>
                  <w:r w:rsidRPr="00CC7451">
                    <w:rPr>
                      <w:bCs/>
                      <w:color w:val="0095FF"/>
                      <w:sz w:val="24"/>
                      <w:szCs w:val="24"/>
                    </w:rPr>
                    <w:t>4</w:t>
                  </w:r>
                  <w:r w:rsidRPr="00CC7451">
                    <w:rPr>
                      <w:sz w:val="24"/>
                      <w:szCs w:val="24"/>
                    </w:rPr>
                    <w:br/>
                    <w:t xml:space="preserve">. </w:t>
                  </w:r>
                  <w:proofErr w:type="spellStart"/>
                  <w:r w:rsidRPr="00CC7451">
                    <w:rPr>
                      <w:bCs/>
                      <w:color w:val="000000"/>
                      <w:sz w:val="24"/>
                      <w:szCs w:val="24"/>
                    </w:rPr>
                    <w:t>нцпока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proofErr w:type="spellEnd"/>
                  <w:r w:rsidRPr="00CC7451">
                    <w:rPr>
                      <w:color w:val="000000"/>
                      <w:sz w:val="24"/>
                      <w:szCs w:val="24"/>
                    </w:rPr>
                    <w:t>&gt;=</w:t>
                  </w:r>
                  <w:r w:rsidRPr="00CC7451">
                    <w:rPr>
                      <w:bCs/>
                      <w:color w:val="0095FF"/>
                      <w:sz w:val="24"/>
                      <w:szCs w:val="24"/>
                    </w:rPr>
                    <w:t>0</w:t>
                  </w:r>
                  <w:r w:rsidRPr="00CC7451">
                    <w:rPr>
                      <w:sz w:val="24"/>
                      <w:szCs w:val="24"/>
                    </w:rPr>
                    <w:br/>
                    <w:t xml:space="preserve">. . 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:=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a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*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+</w:t>
                  </w:r>
                  <w:r w:rsidRPr="00CC7451">
                    <w:rPr>
                      <w:bCs/>
                      <w:color w:val="0095FF"/>
                      <w:sz w:val="24"/>
                      <w:szCs w:val="24"/>
                    </w:rPr>
                    <w:t>1</w:t>
                  </w:r>
                  <w:r w:rsidRPr="00CC7451">
                    <w:rPr>
                      <w:sz w:val="24"/>
                      <w:szCs w:val="24"/>
                    </w:rPr>
                    <w:br/>
                    <w:t xml:space="preserve">. . 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a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:=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a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-</w:t>
                  </w:r>
                  <w:r w:rsidRPr="00CC7451">
                    <w:rPr>
                      <w:bCs/>
                      <w:color w:val="0095FF"/>
                      <w:sz w:val="24"/>
                      <w:szCs w:val="24"/>
                    </w:rPr>
                    <w:t>2</w:t>
                  </w:r>
                  <w:r w:rsidRPr="00CC7451">
                    <w:rPr>
                      <w:sz w:val="24"/>
                      <w:szCs w:val="24"/>
                    </w:rPr>
                    <w:br/>
                    <w:t xml:space="preserve">. </w:t>
                  </w:r>
                  <w:proofErr w:type="spellStart"/>
                  <w:r w:rsidRPr="00CC7451">
                    <w:rPr>
                      <w:bCs/>
                      <w:color w:val="000000"/>
                      <w:sz w:val="24"/>
                      <w:szCs w:val="24"/>
                    </w:rPr>
                    <w:t>кц</w:t>
                  </w:r>
                  <w:proofErr w:type="spellEnd"/>
                  <w:r w:rsidRPr="00CC7451">
                    <w:rPr>
                      <w:sz w:val="24"/>
                      <w:szCs w:val="24"/>
                    </w:rPr>
                    <w:br/>
                    <w:t xml:space="preserve">. 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:=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+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a</w:t>
                  </w:r>
                  <w:r w:rsidRPr="00CC7451">
                    <w:rPr>
                      <w:sz w:val="24"/>
                      <w:szCs w:val="24"/>
                    </w:rPr>
                    <w:br/>
                    <w:t xml:space="preserve">. </w:t>
                  </w:r>
                  <w:r w:rsidRPr="00CC7451">
                    <w:rPr>
                      <w:bCs/>
                      <w:color w:val="000000"/>
                      <w:sz w:val="24"/>
                      <w:szCs w:val="24"/>
                    </w:rPr>
                    <w:t>вывод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bCs/>
                      <w:color w:val="000000"/>
                      <w:sz w:val="24"/>
                      <w:szCs w:val="24"/>
                    </w:rPr>
                    <w:t>кон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3713" w:rsidRPr="00CC7451" w:rsidRDefault="00413713" w:rsidP="00CC7451">
                  <w:pPr>
                    <w:spacing w:line="23" w:lineRule="atLeast"/>
                    <w:rPr>
                      <w:sz w:val="24"/>
                      <w:szCs w:val="24"/>
                    </w:rPr>
                  </w:pP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</w:p>
              </w:tc>
            </w:tr>
          </w:tbl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program 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primer;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CC7451">
              <w:rPr>
                <w:b/>
                <w:bCs/>
                <w:color w:val="000000"/>
                <w:sz w:val="24"/>
                <w:szCs w:val="24"/>
                <w:lang w:val="en-US"/>
              </w:rPr>
              <w:t>var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a,b:</w:t>
            </w:r>
            <w:r w:rsidRPr="00CC7451">
              <w:rPr>
                <w:color w:val="0000FF"/>
                <w:sz w:val="24"/>
                <w:szCs w:val="24"/>
                <w:lang w:val="en-US"/>
              </w:rPr>
              <w:t>integer</w:t>
            </w:r>
            <w:proofErr w:type="spellEnd"/>
            <w:r w:rsidRPr="00CC7451">
              <w:rPr>
                <w:color w:val="000000"/>
                <w:sz w:val="24"/>
                <w:szCs w:val="24"/>
                <w:lang w:val="en-US"/>
              </w:rPr>
              <w:t>;</w:t>
            </w:r>
          </w:p>
          <w:p w:rsidR="00413713" w:rsidRPr="00CC7451" w:rsidRDefault="00413713" w:rsidP="00CC7451">
            <w:pPr>
              <w:spacing w:line="23" w:lineRule="atLeas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b/>
                <w:bCs/>
                <w:color w:val="000000"/>
                <w:sz w:val="24"/>
                <w:szCs w:val="24"/>
                <w:lang w:val="en-US"/>
              </w:rPr>
              <w:t>begin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color w:val="000000"/>
                <w:sz w:val="24"/>
                <w:szCs w:val="24"/>
                <w:lang w:val="en-US"/>
              </w:rPr>
              <w:t>a:=</w:t>
            </w:r>
            <w:r w:rsidRPr="00CC7451">
              <w:rPr>
                <w:color w:val="006400"/>
                <w:sz w:val="24"/>
                <w:szCs w:val="24"/>
                <w:lang w:val="en-US"/>
              </w:rPr>
              <w:t>2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;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color w:val="000000"/>
                <w:sz w:val="24"/>
                <w:szCs w:val="24"/>
                <w:lang w:val="en-US"/>
              </w:rPr>
              <w:t>b:=</w:t>
            </w:r>
            <w:r w:rsidRPr="00CC7451">
              <w:rPr>
                <w:color w:val="006400"/>
                <w:sz w:val="24"/>
                <w:szCs w:val="24"/>
                <w:lang w:val="en-US"/>
              </w:rPr>
              <w:t>4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;</w:t>
            </w:r>
          </w:p>
          <w:p w:rsidR="00413713" w:rsidRPr="00CC7451" w:rsidRDefault="00413713" w:rsidP="00CC7451">
            <w:pPr>
              <w:spacing w:line="23" w:lineRule="atLeas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while 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b&gt;=</w:t>
            </w:r>
            <w:r w:rsidRPr="00CC7451">
              <w:rPr>
                <w:color w:val="006400"/>
                <w:sz w:val="24"/>
                <w:szCs w:val="24"/>
                <w:lang w:val="en-US"/>
              </w:rPr>
              <w:t xml:space="preserve">0 </w:t>
            </w:r>
            <w:r w:rsidRPr="00CC7451">
              <w:rPr>
                <w:b/>
                <w:bCs/>
                <w:color w:val="000000"/>
                <w:sz w:val="24"/>
                <w:szCs w:val="24"/>
                <w:lang w:val="en-US"/>
              </w:rPr>
              <w:t>do begin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color w:val="000000"/>
                <w:sz w:val="24"/>
                <w:szCs w:val="24"/>
                <w:lang w:val="en-US"/>
              </w:rPr>
              <w:t>b:=a*b+</w:t>
            </w:r>
            <w:r w:rsidRPr="00CC7451">
              <w:rPr>
                <w:color w:val="006400"/>
                <w:sz w:val="24"/>
                <w:szCs w:val="24"/>
                <w:lang w:val="en-US"/>
              </w:rPr>
              <w:t>1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;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color w:val="000000"/>
                <w:sz w:val="24"/>
                <w:szCs w:val="24"/>
                <w:lang w:val="en-US"/>
              </w:rPr>
              <w:t>a:=a-</w:t>
            </w:r>
            <w:r w:rsidRPr="00CC7451">
              <w:rPr>
                <w:color w:val="006400"/>
                <w:sz w:val="24"/>
                <w:szCs w:val="24"/>
                <w:lang w:val="en-US"/>
              </w:rPr>
              <w:t>2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;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b/>
                <w:bCs/>
                <w:color w:val="000000"/>
                <w:sz w:val="24"/>
                <w:szCs w:val="24"/>
                <w:lang w:val="en-US"/>
              </w:rPr>
              <w:t>end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;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color w:val="000000"/>
                <w:sz w:val="24"/>
                <w:szCs w:val="24"/>
                <w:lang w:val="en-US"/>
              </w:rPr>
              <w:t>b:=b+a;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CC7451">
              <w:rPr>
                <w:color w:val="000000"/>
                <w:sz w:val="24"/>
                <w:szCs w:val="24"/>
              </w:rPr>
              <w:t>writeln</w:t>
            </w:r>
            <w:proofErr w:type="spellEnd"/>
            <w:r w:rsidRPr="00CC7451">
              <w:rPr>
                <w:color w:val="000000"/>
                <w:sz w:val="24"/>
                <w:szCs w:val="24"/>
              </w:rPr>
              <w:t>(b);</w:t>
            </w:r>
          </w:p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proofErr w:type="spellStart"/>
            <w:r w:rsidRPr="00CC7451">
              <w:rPr>
                <w:b/>
                <w:bCs/>
                <w:color w:val="000000"/>
                <w:sz w:val="24"/>
                <w:szCs w:val="24"/>
              </w:rPr>
              <w:t>end</w:t>
            </w:r>
            <w:proofErr w:type="spellEnd"/>
            <w:r w:rsidRPr="00CC7451"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CC7451" w:rsidRDefault="00CC7451" w:rsidP="00CC7451">
      <w:pPr>
        <w:spacing w:line="23" w:lineRule="atLeast"/>
        <w:jc w:val="center"/>
        <w:rPr>
          <w:b/>
          <w:sz w:val="24"/>
          <w:szCs w:val="24"/>
        </w:rPr>
      </w:pPr>
    </w:p>
    <w:p w:rsidR="00413713" w:rsidRPr="00CC7451" w:rsidRDefault="00413713" w:rsidP="00CC7451">
      <w:pPr>
        <w:spacing w:line="23" w:lineRule="atLeast"/>
        <w:jc w:val="center"/>
        <w:rPr>
          <w:sz w:val="24"/>
          <w:szCs w:val="24"/>
        </w:rPr>
      </w:pPr>
      <w:r w:rsidRPr="00CC7451">
        <w:rPr>
          <w:b/>
          <w:sz w:val="24"/>
          <w:szCs w:val="24"/>
        </w:rPr>
        <w:t>Критерии:  1 - 3 – «2», 4 – 6 – «3»,  7-8 – «4» , 9- 10 – «5»</w:t>
      </w:r>
    </w:p>
    <w:sectPr w:rsidR="00413713" w:rsidRPr="00CC7451" w:rsidSect="00CC7451">
      <w:type w:val="nextColumn"/>
      <w:pgSz w:w="11906" w:h="16838"/>
      <w:pgMar w:top="1418" w:right="1134" w:bottom="1134" w:left="1134" w:header="708" w:footer="708" w:gutter="0"/>
      <w:cols w:space="56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Courier New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>
    <w:nsid w:val="00000005"/>
    <w:multiLevelType w:val="singleLevel"/>
    <w:tmpl w:val="00000005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6"/>
    <w:multiLevelType w:val="singleLevel"/>
    <w:tmpl w:val="00000006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b w:val="0"/>
        <w:i w:val="0"/>
        <w:color w:val="auto"/>
      </w:rPr>
    </w:lvl>
  </w:abstractNum>
  <w:abstractNum w:abstractNumId="4">
    <w:nsid w:val="00000007"/>
    <w:multiLevelType w:val="singleLevel"/>
    <w:tmpl w:val="00000007"/>
    <w:name w:val="WW8Num10"/>
    <w:lvl w:ilvl="0">
      <w:start w:val="1"/>
      <w:numFmt w:val="decimal"/>
      <w:lvlText w:val="%1."/>
      <w:lvlJc w:val="left"/>
      <w:pPr>
        <w:tabs>
          <w:tab w:val="num" w:pos="2051"/>
        </w:tabs>
        <w:ind w:left="2051" w:hanging="663"/>
      </w:pPr>
    </w:lvl>
  </w:abstractNum>
  <w:abstractNum w:abstractNumId="5">
    <w:nsid w:val="00000008"/>
    <w:multiLevelType w:val="singleLevel"/>
    <w:tmpl w:val="00000008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09"/>
    <w:multiLevelType w:val="singleLevel"/>
    <w:tmpl w:val="00000009"/>
    <w:name w:val="WW8Num1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0"/>
      </w:rPr>
    </w:lvl>
  </w:abstractNum>
  <w:abstractNum w:abstractNumId="7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8">
    <w:nsid w:val="004D39D5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1930711"/>
    <w:multiLevelType w:val="hybridMultilevel"/>
    <w:tmpl w:val="8D7896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30F7AEB"/>
    <w:multiLevelType w:val="hybridMultilevel"/>
    <w:tmpl w:val="E0268F46"/>
    <w:lvl w:ilvl="0" w:tplc="00000007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3EE7EA5"/>
    <w:multiLevelType w:val="hybridMultilevel"/>
    <w:tmpl w:val="E152B4D4"/>
    <w:lvl w:ilvl="0" w:tplc="9670D1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5CE65B4"/>
    <w:multiLevelType w:val="hybridMultilevel"/>
    <w:tmpl w:val="CEF2B96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060403DF"/>
    <w:multiLevelType w:val="hybridMultilevel"/>
    <w:tmpl w:val="23DE6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AC30B63"/>
    <w:multiLevelType w:val="hybridMultilevel"/>
    <w:tmpl w:val="EF3C6C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C567C34"/>
    <w:multiLevelType w:val="hybridMultilevel"/>
    <w:tmpl w:val="B76A0F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C5B41B7"/>
    <w:multiLevelType w:val="hybridMultilevel"/>
    <w:tmpl w:val="FF0281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CE15814"/>
    <w:multiLevelType w:val="hybridMultilevel"/>
    <w:tmpl w:val="E91EB026"/>
    <w:lvl w:ilvl="0" w:tplc="E006D7DC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D831206"/>
    <w:multiLevelType w:val="hybridMultilevel"/>
    <w:tmpl w:val="6AB4E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D9D7961"/>
    <w:multiLevelType w:val="hybridMultilevel"/>
    <w:tmpl w:val="BEDC76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DEE07BC"/>
    <w:multiLevelType w:val="hybridMultilevel"/>
    <w:tmpl w:val="C06CA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F1A1A6F"/>
    <w:multiLevelType w:val="hybridMultilevel"/>
    <w:tmpl w:val="E0268F46"/>
    <w:lvl w:ilvl="0" w:tplc="00000007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10C042CC"/>
    <w:multiLevelType w:val="multilevel"/>
    <w:tmpl w:val="9F32E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121B4FBF"/>
    <w:multiLevelType w:val="hybridMultilevel"/>
    <w:tmpl w:val="B1521C9E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8384DEE"/>
    <w:multiLevelType w:val="hybridMultilevel"/>
    <w:tmpl w:val="F6107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1B3C7827"/>
    <w:multiLevelType w:val="hybridMultilevel"/>
    <w:tmpl w:val="D604170C"/>
    <w:lvl w:ilvl="0" w:tplc="E4146C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1C854228"/>
    <w:multiLevelType w:val="hybridMultilevel"/>
    <w:tmpl w:val="EAC29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E4036BA"/>
    <w:multiLevelType w:val="hybridMultilevel"/>
    <w:tmpl w:val="8012A83E"/>
    <w:lvl w:ilvl="0" w:tplc="E006D7D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3E3739C"/>
    <w:multiLevelType w:val="hybridMultilevel"/>
    <w:tmpl w:val="8940DD6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76A3664"/>
    <w:multiLevelType w:val="hybridMultilevel"/>
    <w:tmpl w:val="B77C8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EAA5933"/>
    <w:multiLevelType w:val="hybridMultilevel"/>
    <w:tmpl w:val="FDA64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45B3F6E"/>
    <w:multiLevelType w:val="multilevel"/>
    <w:tmpl w:val="1CA2C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382644F3"/>
    <w:multiLevelType w:val="hybridMultilevel"/>
    <w:tmpl w:val="E528AFE6"/>
    <w:lvl w:ilvl="0" w:tplc="FB00C2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388F7CD1"/>
    <w:multiLevelType w:val="hybridMultilevel"/>
    <w:tmpl w:val="72246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DDC553B"/>
    <w:multiLevelType w:val="hybridMultilevel"/>
    <w:tmpl w:val="F3AA72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E0215BD"/>
    <w:multiLevelType w:val="hybridMultilevel"/>
    <w:tmpl w:val="4CD4D466"/>
    <w:lvl w:ilvl="0" w:tplc="083E76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408D33CF"/>
    <w:multiLevelType w:val="hybridMultilevel"/>
    <w:tmpl w:val="6CF6A3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0A404A1"/>
    <w:multiLevelType w:val="hybridMultilevel"/>
    <w:tmpl w:val="A246D42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>
    <w:nsid w:val="47AB1F38"/>
    <w:multiLevelType w:val="hybridMultilevel"/>
    <w:tmpl w:val="9DFEBCF2"/>
    <w:lvl w:ilvl="0" w:tplc="89C0EB54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9">
    <w:nsid w:val="48B63536"/>
    <w:multiLevelType w:val="hybridMultilevel"/>
    <w:tmpl w:val="1040C1B2"/>
    <w:lvl w:ilvl="0" w:tplc="4A90DF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4CD71108"/>
    <w:multiLevelType w:val="hybridMultilevel"/>
    <w:tmpl w:val="AB3A3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D835BBC"/>
    <w:multiLevelType w:val="hybridMultilevel"/>
    <w:tmpl w:val="FC6EB77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42">
    <w:nsid w:val="4FDC7648"/>
    <w:multiLevelType w:val="hybridMultilevel"/>
    <w:tmpl w:val="17E4DE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50CC6E01"/>
    <w:multiLevelType w:val="hybridMultilevel"/>
    <w:tmpl w:val="EC260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1E511F5"/>
    <w:multiLevelType w:val="hybridMultilevel"/>
    <w:tmpl w:val="B77C8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2B22D5A"/>
    <w:multiLevelType w:val="hybridMultilevel"/>
    <w:tmpl w:val="E152B4D4"/>
    <w:lvl w:ilvl="0" w:tplc="9670D1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2F259C7"/>
    <w:multiLevelType w:val="hybridMultilevel"/>
    <w:tmpl w:val="FDA64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47B30C1"/>
    <w:multiLevelType w:val="hybridMultilevel"/>
    <w:tmpl w:val="87EE4D84"/>
    <w:lvl w:ilvl="0" w:tplc="7B062EE0">
      <w:start w:val="13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A2750A2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5AD61DE8"/>
    <w:multiLevelType w:val="hybridMultilevel"/>
    <w:tmpl w:val="7C5EA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4165CEE"/>
    <w:multiLevelType w:val="hybridMultilevel"/>
    <w:tmpl w:val="5CBE5A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69075D7"/>
    <w:multiLevelType w:val="hybridMultilevel"/>
    <w:tmpl w:val="A6629C0A"/>
    <w:lvl w:ilvl="0" w:tplc="D32018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CD2092D"/>
    <w:multiLevelType w:val="hybridMultilevel"/>
    <w:tmpl w:val="4406EC3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D314578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6EB32151"/>
    <w:multiLevelType w:val="multilevel"/>
    <w:tmpl w:val="A888E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6EC5597F"/>
    <w:multiLevelType w:val="multilevel"/>
    <w:tmpl w:val="4F6EB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71E371DF"/>
    <w:multiLevelType w:val="hybridMultilevel"/>
    <w:tmpl w:val="95E60C2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>
    <w:nsid w:val="731E1D19"/>
    <w:multiLevelType w:val="multilevel"/>
    <w:tmpl w:val="E564D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77832BD8"/>
    <w:multiLevelType w:val="hybridMultilevel"/>
    <w:tmpl w:val="2320F264"/>
    <w:lvl w:ilvl="0" w:tplc="00762D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52"/>
  </w:num>
  <w:num w:numId="5">
    <w:abstractNumId w:val="45"/>
  </w:num>
  <w:num w:numId="6">
    <w:abstractNumId w:val="38"/>
  </w:num>
  <w:num w:numId="7">
    <w:abstractNumId w:val="29"/>
  </w:num>
  <w:num w:numId="8">
    <w:abstractNumId w:val="39"/>
  </w:num>
  <w:num w:numId="9">
    <w:abstractNumId w:val="35"/>
  </w:num>
  <w:num w:numId="10">
    <w:abstractNumId w:val="32"/>
  </w:num>
  <w:num w:numId="11">
    <w:abstractNumId w:val="25"/>
  </w:num>
  <w:num w:numId="12">
    <w:abstractNumId w:val="27"/>
  </w:num>
  <w:num w:numId="13">
    <w:abstractNumId w:val="17"/>
  </w:num>
  <w:num w:numId="14">
    <w:abstractNumId w:val="23"/>
  </w:num>
  <w:num w:numId="15">
    <w:abstractNumId w:val="47"/>
  </w:num>
  <w:num w:numId="1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6"/>
  </w:num>
  <w:num w:numId="18">
    <w:abstractNumId w:val="18"/>
  </w:num>
  <w:num w:numId="19">
    <w:abstractNumId w:val="58"/>
  </w:num>
  <w:num w:numId="20">
    <w:abstractNumId w:val="51"/>
  </w:num>
  <w:num w:numId="21">
    <w:abstractNumId w:val="56"/>
  </w:num>
  <w:num w:numId="22">
    <w:abstractNumId w:val="55"/>
  </w:num>
  <w:num w:numId="23">
    <w:abstractNumId w:val="54"/>
  </w:num>
  <w:num w:numId="24">
    <w:abstractNumId w:val="53"/>
  </w:num>
  <w:num w:numId="25">
    <w:abstractNumId w:val="22"/>
  </w:num>
  <w:num w:numId="26">
    <w:abstractNumId w:val="8"/>
  </w:num>
  <w:num w:numId="27">
    <w:abstractNumId w:val="48"/>
  </w:num>
  <w:num w:numId="28">
    <w:abstractNumId w:val="10"/>
  </w:num>
  <w:num w:numId="29">
    <w:abstractNumId w:val="21"/>
  </w:num>
  <w:num w:numId="30">
    <w:abstractNumId w:val="11"/>
  </w:num>
  <w:num w:numId="31">
    <w:abstractNumId w:val="44"/>
  </w:num>
  <w:num w:numId="32">
    <w:abstractNumId w:val="43"/>
  </w:num>
  <w:num w:numId="33">
    <w:abstractNumId w:val="50"/>
  </w:num>
  <w:num w:numId="34">
    <w:abstractNumId w:val="13"/>
  </w:num>
  <w:num w:numId="35">
    <w:abstractNumId w:val="37"/>
  </w:num>
  <w:num w:numId="36">
    <w:abstractNumId w:val="42"/>
  </w:num>
  <w:num w:numId="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</w:num>
  <w:num w:numId="39">
    <w:abstractNumId w:val="49"/>
  </w:num>
  <w:num w:numId="40">
    <w:abstractNumId w:val="24"/>
  </w:num>
  <w:num w:numId="41">
    <w:abstractNumId w:val="14"/>
  </w:num>
  <w:num w:numId="42">
    <w:abstractNumId w:val="40"/>
  </w:num>
  <w:num w:numId="43">
    <w:abstractNumId w:val="16"/>
  </w:num>
  <w:num w:numId="44">
    <w:abstractNumId w:val="33"/>
  </w:num>
  <w:num w:numId="45">
    <w:abstractNumId w:val="20"/>
  </w:num>
  <w:num w:numId="46">
    <w:abstractNumId w:val="41"/>
  </w:num>
  <w:num w:numId="47">
    <w:abstractNumId w:val="57"/>
  </w:num>
  <w:num w:numId="48">
    <w:abstractNumId w:val="31"/>
  </w:num>
  <w:num w:numId="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2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8CC"/>
    <w:rsid w:val="00000870"/>
    <w:rsid w:val="00004849"/>
    <w:rsid w:val="00017432"/>
    <w:rsid w:val="000312DF"/>
    <w:rsid w:val="00034159"/>
    <w:rsid w:val="00034252"/>
    <w:rsid w:val="000355F2"/>
    <w:rsid w:val="0008069A"/>
    <w:rsid w:val="000809C2"/>
    <w:rsid w:val="00086E65"/>
    <w:rsid w:val="000906F7"/>
    <w:rsid w:val="000C1F87"/>
    <w:rsid w:val="000C2E2E"/>
    <w:rsid w:val="000D4668"/>
    <w:rsid w:val="000E1390"/>
    <w:rsid w:val="000F052E"/>
    <w:rsid w:val="000F6C99"/>
    <w:rsid w:val="00117EC3"/>
    <w:rsid w:val="00130405"/>
    <w:rsid w:val="00140EA3"/>
    <w:rsid w:val="001431F8"/>
    <w:rsid w:val="00173F7B"/>
    <w:rsid w:val="001911C1"/>
    <w:rsid w:val="00191F07"/>
    <w:rsid w:val="001A3CB6"/>
    <w:rsid w:val="001A7748"/>
    <w:rsid w:val="001E1C34"/>
    <w:rsid w:val="00206074"/>
    <w:rsid w:val="0021449A"/>
    <w:rsid w:val="00214B6A"/>
    <w:rsid w:val="002161A0"/>
    <w:rsid w:val="00217091"/>
    <w:rsid w:val="00223515"/>
    <w:rsid w:val="00223C3C"/>
    <w:rsid w:val="00241535"/>
    <w:rsid w:val="00245CE8"/>
    <w:rsid w:val="00247B07"/>
    <w:rsid w:val="002517D0"/>
    <w:rsid w:val="002579E9"/>
    <w:rsid w:val="0027501C"/>
    <w:rsid w:val="002919DC"/>
    <w:rsid w:val="002A023B"/>
    <w:rsid w:val="002B5B18"/>
    <w:rsid w:val="002C4729"/>
    <w:rsid w:val="002C5CBA"/>
    <w:rsid w:val="002D76CA"/>
    <w:rsid w:val="002E41AD"/>
    <w:rsid w:val="002E52AE"/>
    <w:rsid w:val="002E79F3"/>
    <w:rsid w:val="002F08E6"/>
    <w:rsid w:val="002F0C3B"/>
    <w:rsid w:val="00314312"/>
    <w:rsid w:val="003160BE"/>
    <w:rsid w:val="00333FD0"/>
    <w:rsid w:val="003346F3"/>
    <w:rsid w:val="00335348"/>
    <w:rsid w:val="0033717B"/>
    <w:rsid w:val="00351AC6"/>
    <w:rsid w:val="003572AD"/>
    <w:rsid w:val="00357E8B"/>
    <w:rsid w:val="00366E2A"/>
    <w:rsid w:val="00370367"/>
    <w:rsid w:val="00373CC7"/>
    <w:rsid w:val="00377E0D"/>
    <w:rsid w:val="003825D8"/>
    <w:rsid w:val="00390DA3"/>
    <w:rsid w:val="003939F1"/>
    <w:rsid w:val="003B79C2"/>
    <w:rsid w:val="003D6E9F"/>
    <w:rsid w:val="00407D52"/>
    <w:rsid w:val="00413713"/>
    <w:rsid w:val="004144DD"/>
    <w:rsid w:val="004226FC"/>
    <w:rsid w:val="00436C01"/>
    <w:rsid w:val="00447F68"/>
    <w:rsid w:val="00452B1E"/>
    <w:rsid w:val="00456A54"/>
    <w:rsid w:val="00493484"/>
    <w:rsid w:val="00494616"/>
    <w:rsid w:val="00495421"/>
    <w:rsid w:val="004A7763"/>
    <w:rsid w:val="004B0CEA"/>
    <w:rsid w:val="004D48C6"/>
    <w:rsid w:val="004D651A"/>
    <w:rsid w:val="004E4D83"/>
    <w:rsid w:val="004E7962"/>
    <w:rsid w:val="00503371"/>
    <w:rsid w:val="00505119"/>
    <w:rsid w:val="005221F3"/>
    <w:rsid w:val="00526FC2"/>
    <w:rsid w:val="005357DD"/>
    <w:rsid w:val="00537007"/>
    <w:rsid w:val="00543F16"/>
    <w:rsid w:val="00550A84"/>
    <w:rsid w:val="00571FF0"/>
    <w:rsid w:val="00574207"/>
    <w:rsid w:val="0057564E"/>
    <w:rsid w:val="00583494"/>
    <w:rsid w:val="0058542A"/>
    <w:rsid w:val="005A058C"/>
    <w:rsid w:val="005A0B54"/>
    <w:rsid w:val="005B3369"/>
    <w:rsid w:val="005D03F3"/>
    <w:rsid w:val="005D466D"/>
    <w:rsid w:val="005E6F6F"/>
    <w:rsid w:val="005F7FA5"/>
    <w:rsid w:val="00601B86"/>
    <w:rsid w:val="00607501"/>
    <w:rsid w:val="00611776"/>
    <w:rsid w:val="00626A50"/>
    <w:rsid w:val="00630855"/>
    <w:rsid w:val="00641904"/>
    <w:rsid w:val="006427F3"/>
    <w:rsid w:val="00656088"/>
    <w:rsid w:val="0065724F"/>
    <w:rsid w:val="006603CE"/>
    <w:rsid w:val="00664EBA"/>
    <w:rsid w:val="00666733"/>
    <w:rsid w:val="006712F3"/>
    <w:rsid w:val="006808AE"/>
    <w:rsid w:val="00690E4E"/>
    <w:rsid w:val="006914CE"/>
    <w:rsid w:val="0069280E"/>
    <w:rsid w:val="006A40CA"/>
    <w:rsid w:val="006B0314"/>
    <w:rsid w:val="006B07C1"/>
    <w:rsid w:val="006B21EE"/>
    <w:rsid w:val="006B39A9"/>
    <w:rsid w:val="006B46A8"/>
    <w:rsid w:val="006C458A"/>
    <w:rsid w:val="006D1C7E"/>
    <w:rsid w:val="006F3C97"/>
    <w:rsid w:val="006F5813"/>
    <w:rsid w:val="0070219B"/>
    <w:rsid w:val="00714F8C"/>
    <w:rsid w:val="0073599E"/>
    <w:rsid w:val="00742BC5"/>
    <w:rsid w:val="00747638"/>
    <w:rsid w:val="00763E0C"/>
    <w:rsid w:val="00791173"/>
    <w:rsid w:val="00796BCD"/>
    <w:rsid w:val="007A06AC"/>
    <w:rsid w:val="007A42AB"/>
    <w:rsid w:val="007B3AE9"/>
    <w:rsid w:val="007C1E57"/>
    <w:rsid w:val="007E5803"/>
    <w:rsid w:val="00822486"/>
    <w:rsid w:val="00834558"/>
    <w:rsid w:val="00837BE1"/>
    <w:rsid w:val="00843B22"/>
    <w:rsid w:val="00846B92"/>
    <w:rsid w:val="00847489"/>
    <w:rsid w:val="00852361"/>
    <w:rsid w:val="00853B93"/>
    <w:rsid w:val="00856A98"/>
    <w:rsid w:val="00861A5E"/>
    <w:rsid w:val="00866FD8"/>
    <w:rsid w:val="00871AFB"/>
    <w:rsid w:val="00890E1E"/>
    <w:rsid w:val="00892F19"/>
    <w:rsid w:val="008A62AE"/>
    <w:rsid w:val="008B1A03"/>
    <w:rsid w:val="008C1C2F"/>
    <w:rsid w:val="008D5EDA"/>
    <w:rsid w:val="008E1FE2"/>
    <w:rsid w:val="008E6820"/>
    <w:rsid w:val="008F5B30"/>
    <w:rsid w:val="00903892"/>
    <w:rsid w:val="009338CC"/>
    <w:rsid w:val="0093579D"/>
    <w:rsid w:val="00942EB6"/>
    <w:rsid w:val="00962C8C"/>
    <w:rsid w:val="0097399B"/>
    <w:rsid w:val="00990527"/>
    <w:rsid w:val="009946EE"/>
    <w:rsid w:val="00997FCB"/>
    <w:rsid w:val="009A5649"/>
    <w:rsid w:val="009A6C70"/>
    <w:rsid w:val="009B5BE2"/>
    <w:rsid w:val="009C0CF7"/>
    <w:rsid w:val="009C3B9E"/>
    <w:rsid w:val="009D001F"/>
    <w:rsid w:val="009F3859"/>
    <w:rsid w:val="009F5E57"/>
    <w:rsid w:val="00A2210B"/>
    <w:rsid w:val="00A35E36"/>
    <w:rsid w:val="00A40513"/>
    <w:rsid w:val="00A51A8A"/>
    <w:rsid w:val="00A8400F"/>
    <w:rsid w:val="00AD2200"/>
    <w:rsid w:val="00AE137C"/>
    <w:rsid w:val="00AF6F5B"/>
    <w:rsid w:val="00B04EF7"/>
    <w:rsid w:val="00B04F25"/>
    <w:rsid w:val="00B118D7"/>
    <w:rsid w:val="00B414C9"/>
    <w:rsid w:val="00B521E7"/>
    <w:rsid w:val="00B56862"/>
    <w:rsid w:val="00B60A57"/>
    <w:rsid w:val="00B676AD"/>
    <w:rsid w:val="00B71DEA"/>
    <w:rsid w:val="00B8035A"/>
    <w:rsid w:val="00BB252F"/>
    <w:rsid w:val="00BB46EF"/>
    <w:rsid w:val="00BC2C6D"/>
    <w:rsid w:val="00BC5A2A"/>
    <w:rsid w:val="00BE3A7C"/>
    <w:rsid w:val="00BE4514"/>
    <w:rsid w:val="00BE4974"/>
    <w:rsid w:val="00BE5215"/>
    <w:rsid w:val="00C102D1"/>
    <w:rsid w:val="00C109BA"/>
    <w:rsid w:val="00C13C39"/>
    <w:rsid w:val="00C14596"/>
    <w:rsid w:val="00C17696"/>
    <w:rsid w:val="00C3155D"/>
    <w:rsid w:val="00C343E8"/>
    <w:rsid w:val="00C407F6"/>
    <w:rsid w:val="00C44DF0"/>
    <w:rsid w:val="00C50A2E"/>
    <w:rsid w:val="00C60FAA"/>
    <w:rsid w:val="00C62247"/>
    <w:rsid w:val="00C66EBA"/>
    <w:rsid w:val="00C80B73"/>
    <w:rsid w:val="00C81250"/>
    <w:rsid w:val="00C87815"/>
    <w:rsid w:val="00C92219"/>
    <w:rsid w:val="00CA5B1C"/>
    <w:rsid w:val="00CA71C3"/>
    <w:rsid w:val="00CB07E5"/>
    <w:rsid w:val="00CB2656"/>
    <w:rsid w:val="00CB2817"/>
    <w:rsid w:val="00CB724D"/>
    <w:rsid w:val="00CC2DED"/>
    <w:rsid w:val="00CC3375"/>
    <w:rsid w:val="00CC7451"/>
    <w:rsid w:val="00CD4B3C"/>
    <w:rsid w:val="00CE07EC"/>
    <w:rsid w:val="00CE5C83"/>
    <w:rsid w:val="00CF053A"/>
    <w:rsid w:val="00D176A0"/>
    <w:rsid w:val="00D45195"/>
    <w:rsid w:val="00D45D9A"/>
    <w:rsid w:val="00D54E1B"/>
    <w:rsid w:val="00D62A1B"/>
    <w:rsid w:val="00D62E17"/>
    <w:rsid w:val="00D64EAF"/>
    <w:rsid w:val="00D70762"/>
    <w:rsid w:val="00D81A17"/>
    <w:rsid w:val="00D820F2"/>
    <w:rsid w:val="00D94080"/>
    <w:rsid w:val="00DB26C1"/>
    <w:rsid w:val="00DB7D67"/>
    <w:rsid w:val="00DC259E"/>
    <w:rsid w:val="00DD22FC"/>
    <w:rsid w:val="00DD33B7"/>
    <w:rsid w:val="00DF21BB"/>
    <w:rsid w:val="00DF674E"/>
    <w:rsid w:val="00E15771"/>
    <w:rsid w:val="00E22140"/>
    <w:rsid w:val="00E27317"/>
    <w:rsid w:val="00E32CFA"/>
    <w:rsid w:val="00E3408F"/>
    <w:rsid w:val="00E417D1"/>
    <w:rsid w:val="00E50ED2"/>
    <w:rsid w:val="00E55A76"/>
    <w:rsid w:val="00E7616D"/>
    <w:rsid w:val="00E9145F"/>
    <w:rsid w:val="00EA0DC7"/>
    <w:rsid w:val="00EB41D0"/>
    <w:rsid w:val="00EC0724"/>
    <w:rsid w:val="00EC0934"/>
    <w:rsid w:val="00EC4C5D"/>
    <w:rsid w:val="00ED509E"/>
    <w:rsid w:val="00ED78B0"/>
    <w:rsid w:val="00EE0E22"/>
    <w:rsid w:val="00EE233C"/>
    <w:rsid w:val="00EE6007"/>
    <w:rsid w:val="00EF4F5D"/>
    <w:rsid w:val="00F04304"/>
    <w:rsid w:val="00F06AFC"/>
    <w:rsid w:val="00F15668"/>
    <w:rsid w:val="00F42259"/>
    <w:rsid w:val="00F577F1"/>
    <w:rsid w:val="00F64FAA"/>
    <w:rsid w:val="00F6555E"/>
    <w:rsid w:val="00F7291F"/>
    <w:rsid w:val="00F76A61"/>
    <w:rsid w:val="00F8121B"/>
    <w:rsid w:val="00F82E4E"/>
    <w:rsid w:val="00F926D9"/>
    <w:rsid w:val="00F969AD"/>
    <w:rsid w:val="00FA1CAC"/>
    <w:rsid w:val="00FA75FB"/>
    <w:rsid w:val="00FB6794"/>
    <w:rsid w:val="00FC6BE4"/>
    <w:rsid w:val="00FD2F84"/>
    <w:rsid w:val="00FD79F6"/>
    <w:rsid w:val="00FF2744"/>
    <w:rsid w:val="00FF4AB5"/>
    <w:rsid w:val="00FF69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8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14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214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338CC"/>
    <w:pPr>
      <w:keepNext/>
      <w:widowControl/>
      <w:numPr>
        <w:ilvl w:val="2"/>
        <w:numId w:val="1"/>
      </w:numPr>
      <w:suppressAutoHyphens/>
      <w:autoSpaceDE/>
      <w:autoSpaceDN/>
      <w:adjustRightInd/>
      <w:spacing w:line="360" w:lineRule="auto"/>
      <w:jc w:val="center"/>
      <w:outlineLvl w:val="2"/>
    </w:pPr>
    <w:rPr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338CC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styleId="a3">
    <w:name w:val="Emphasis"/>
    <w:qFormat/>
    <w:rsid w:val="009338CC"/>
    <w:rPr>
      <w:i/>
      <w:iCs/>
    </w:rPr>
  </w:style>
  <w:style w:type="character" w:styleId="a4">
    <w:name w:val="Strong"/>
    <w:qFormat/>
    <w:rsid w:val="009338CC"/>
    <w:rPr>
      <w:b/>
      <w:bCs/>
    </w:rPr>
  </w:style>
  <w:style w:type="character" w:styleId="a5">
    <w:name w:val="Hyperlink"/>
    <w:basedOn w:val="a0"/>
    <w:rsid w:val="009338CC"/>
  </w:style>
  <w:style w:type="character" w:customStyle="1" w:styleId="apple-converted-space">
    <w:name w:val="apple-converted-space"/>
    <w:basedOn w:val="a0"/>
    <w:rsid w:val="009338CC"/>
  </w:style>
  <w:style w:type="paragraph" w:styleId="a6">
    <w:name w:val="Body Text"/>
    <w:basedOn w:val="a"/>
    <w:link w:val="a7"/>
    <w:rsid w:val="009338CC"/>
    <w:pPr>
      <w:widowControl/>
      <w:suppressAutoHyphens/>
      <w:autoSpaceDE/>
      <w:autoSpaceDN/>
      <w:adjustRightInd/>
      <w:jc w:val="both"/>
    </w:pPr>
    <w:rPr>
      <w:sz w:val="28"/>
      <w:szCs w:val="28"/>
      <w:lang w:eastAsia="ar-SA"/>
    </w:rPr>
  </w:style>
  <w:style w:type="character" w:customStyle="1" w:styleId="a7">
    <w:name w:val="Основной текст Знак"/>
    <w:basedOn w:val="a0"/>
    <w:link w:val="a6"/>
    <w:rsid w:val="009338CC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8">
    <w:name w:val="Normal (Web)"/>
    <w:basedOn w:val="a"/>
    <w:rsid w:val="009338CC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paragraph" w:styleId="a9">
    <w:name w:val="Body Text Indent"/>
    <w:basedOn w:val="a"/>
    <w:link w:val="aa"/>
    <w:rsid w:val="009338CC"/>
    <w:pPr>
      <w:widowControl/>
      <w:suppressAutoHyphens/>
      <w:autoSpaceDE/>
      <w:autoSpaceDN/>
      <w:adjustRightInd/>
      <w:spacing w:line="360" w:lineRule="auto"/>
      <w:ind w:firstLine="482"/>
      <w:jc w:val="both"/>
    </w:pPr>
    <w:rPr>
      <w:sz w:val="28"/>
      <w:szCs w:val="28"/>
      <w:lang w:eastAsia="ar-SA"/>
    </w:rPr>
  </w:style>
  <w:style w:type="character" w:customStyle="1" w:styleId="aa">
    <w:name w:val="Основной текст с отступом Знак"/>
    <w:basedOn w:val="a0"/>
    <w:link w:val="a9"/>
    <w:rsid w:val="009338CC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b">
    <w:name w:val="List Paragraph"/>
    <w:basedOn w:val="a"/>
    <w:uiPriority w:val="34"/>
    <w:qFormat/>
    <w:rsid w:val="009338CC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customStyle="1" w:styleId="Default">
    <w:name w:val="Default"/>
    <w:uiPriority w:val="99"/>
    <w:rsid w:val="009338CC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table" w:styleId="ac">
    <w:name w:val="Table Grid"/>
    <w:basedOn w:val="a1"/>
    <w:uiPriority w:val="59"/>
    <w:rsid w:val="00413713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41371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1371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auiue5">
    <w:name w:val="Iau?iue5"/>
    <w:rsid w:val="006F3C9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">
    <w:name w:val="No Spacing"/>
    <w:link w:val="af0"/>
    <w:uiPriority w:val="1"/>
    <w:qFormat/>
    <w:rsid w:val="00E7616D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f0">
    <w:name w:val="Без интервала Знак"/>
    <w:link w:val="af"/>
    <w:uiPriority w:val="1"/>
    <w:locked/>
    <w:rsid w:val="00E7616D"/>
    <w:rPr>
      <w:rFonts w:ascii="Calibri" w:eastAsia="Calibri" w:hAnsi="Calibri" w:cs="Times New Roman"/>
      <w:lang w:eastAsia="ar-SA"/>
    </w:rPr>
  </w:style>
  <w:style w:type="paragraph" w:customStyle="1" w:styleId="c12">
    <w:name w:val="c12"/>
    <w:basedOn w:val="a"/>
    <w:rsid w:val="00F76A6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39">
    <w:name w:val="c39"/>
    <w:basedOn w:val="a0"/>
    <w:rsid w:val="00F76A61"/>
  </w:style>
  <w:style w:type="character" w:customStyle="1" w:styleId="c18">
    <w:name w:val="c18"/>
    <w:basedOn w:val="a0"/>
    <w:rsid w:val="00F76A61"/>
  </w:style>
  <w:style w:type="paragraph" w:customStyle="1" w:styleId="11">
    <w:name w:val="Абзац списка1"/>
    <w:basedOn w:val="a"/>
    <w:rsid w:val="00004849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E2214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2214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8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14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214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338CC"/>
    <w:pPr>
      <w:keepNext/>
      <w:widowControl/>
      <w:numPr>
        <w:ilvl w:val="2"/>
        <w:numId w:val="1"/>
      </w:numPr>
      <w:suppressAutoHyphens/>
      <w:autoSpaceDE/>
      <w:autoSpaceDN/>
      <w:adjustRightInd/>
      <w:spacing w:line="360" w:lineRule="auto"/>
      <w:jc w:val="center"/>
      <w:outlineLvl w:val="2"/>
    </w:pPr>
    <w:rPr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338CC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styleId="a3">
    <w:name w:val="Emphasis"/>
    <w:qFormat/>
    <w:rsid w:val="009338CC"/>
    <w:rPr>
      <w:i/>
      <w:iCs/>
    </w:rPr>
  </w:style>
  <w:style w:type="character" w:styleId="a4">
    <w:name w:val="Strong"/>
    <w:qFormat/>
    <w:rsid w:val="009338CC"/>
    <w:rPr>
      <w:b/>
      <w:bCs/>
    </w:rPr>
  </w:style>
  <w:style w:type="character" w:styleId="a5">
    <w:name w:val="Hyperlink"/>
    <w:basedOn w:val="a0"/>
    <w:rsid w:val="009338CC"/>
  </w:style>
  <w:style w:type="character" w:customStyle="1" w:styleId="apple-converted-space">
    <w:name w:val="apple-converted-space"/>
    <w:basedOn w:val="a0"/>
    <w:rsid w:val="009338CC"/>
  </w:style>
  <w:style w:type="paragraph" w:styleId="a6">
    <w:name w:val="Body Text"/>
    <w:basedOn w:val="a"/>
    <w:link w:val="a7"/>
    <w:rsid w:val="009338CC"/>
    <w:pPr>
      <w:widowControl/>
      <w:suppressAutoHyphens/>
      <w:autoSpaceDE/>
      <w:autoSpaceDN/>
      <w:adjustRightInd/>
      <w:jc w:val="both"/>
    </w:pPr>
    <w:rPr>
      <w:sz w:val="28"/>
      <w:szCs w:val="28"/>
      <w:lang w:eastAsia="ar-SA"/>
    </w:rPr>
  </w:style>
  <w:style w:type="character" w:customStyle="1" w:styleId="a7">
    <w:name w:val="Основной текст Знак"/>
    <w:basedOn w:val="a0"/>
    <w:link w:val="a6"/>
    <w:rsid w:val="009338CC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8">
    <w:name w:val="Normal (Web)"/>
    <w:basedOn w:val="a"/>
    <w:rsid w:val="009338CC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paragraph" w:styleId="a9">
    <w:name w:val="Body Text Indent"/>
    <w:basedOn w:val="a"/>
    <w:link w:val="aa"/>
    <w:rsid w:val="009338CC"/>
    <w:pPr>
      <w:widowControl/>
      <w:suppressAutoHyphens/>
      <w:autoSpaceDE/>
      <w:autoSpaceDN/>
      <w:adjustRightInd/>
      <w:spacing w:line="360" w:lineRule="auto"/>
      <w:ind w:firstLine="482"/>
      <w:jc w:val="both"/>
    </w:pPr>
    <w:rPr>
      <w:sz w:val="28"/>
      <w:szCs w:val="28"/>
      <w:lang w:eastAsia="ar-SA"/>
    </w:rPr>
  </w:style>
  <w:style w:type="character" w:customStyle="1" w:styleId="aa">
    <w:name w:val="Основной текст с отступом Знак"/>
    <w:basedOn w:val="a0"/>
    <w:link w:val="a9"/>
    <w:rsid w:val="009338CC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b">
    <w:name w:val="List Paragraph"/>
    <w:basedOn w:val="a"/>
    <w:uiPriority w:val="34"/>
    <w:qFormat/>
    <w:rsid w:val="009338CC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customStyle="1" w:styleId="Default">
    <w:name w:val="Default"/>
    <w:uiPriority w:val="99"/>
    <w:rsid w:val="009338CC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table" w:styleId="ac">
    <w:name w:val="Table Grid"/>
    <w:basedOn w:val="a1"/>
    <w:uiPriority w:val="59"/>
    <w:rsid w:val="00413713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41371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1371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auiue5">
    <w:name w:val="Iau?iue5"/>
    <w:rsid w:val="006F3C9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">
    <w:name w:val="No Spacing"/>
    <w:link w:val="af0"/>
    <w:uiPriority w:val="1"/>
    <w:qFormat/>
    <w:rsid w:val="00E7616D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f0">
    <w:name w:val="Без интервала Знак"/>
    <w:link w:val="af"/>
    <w:uiPriority w:val="1"/>
    <w:locked/>
    <w:rsid w:val="00E7616D"/>
    <w:rPr>
      <w:rFonts w:ascii="Calibri" w:eastAsia="Calibri" w:hAnsi="Calibri" w:cs="Times New Roman"/>
      <w:lang w:eastAsia="ar-SA"/>
    </w:rPr>
  </w:style>
  <w:style w:type="paragraph" w:customStyle="1" w:styleId="c12">
    <w:name w:val="c12"/>
    <w:basedOn w:val="a"/>
    <w:rsid w:val="00F76A6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39">
    <w:name w:val="c39"/>
    <w:basedOn w:val="a0"/>
    <w:rsid w:val="00F76A61"/>
  </w:style>
  <w:style w:type="character" w:customStyle="1" w:styleId="c18">
    <w:name w:val="c18"/>
    <w:basedOn w:val="a0"/>
    <w:rsid w:val="00F76A61"/>
  </w:style>
  <w:style w:type="paragraph" w:customStyle="1" w:styleId="11">
    <w:name w:val="Абзац списка1"/>
    <w:basedOn w:val="a"/>
    <w:rsid w:val="00004849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E2214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2214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metod-kopilka.ru/" TargetMode="External"/><Relationship Id="rId18" Type="http://schemas.openxmlformats.org/officeDocument/2006/relationships/image" Target="media/image1.emf"/><Relationship Id="rId26" Type="http://schemas.openxmlformats.org/officeDocument/2006/relationships/image" Target="media/image8.png"/><Relationship Id="rId21" Type="http://schemas.openxmlformats.org/officeDocument/2006/relationships/hyperlink" Target="http://www.edu.ru" TargetMode="External"/><Relationship Id="rId34" Type="http://schemas.openxmlformats.org/officeDocument/2006/relationships/image" Target="media/image16.png"/><Relationship Id="rId7" Type="http://schemas.openxmlformats.org/officeDocument/2006/relationships/hyperlink" Target="http://svyaznoy.ru/" TargetMode="External"/><Relationship Id="rId12" Type="http://schemas.openxmlformats.org/officeDocument/2006/relationships/hyperlink" Target="http://www.it-n.ru/" TargetMode="External"/><Relationship Id="rId17" Type="http://schemas.openxmlformats.org/officeDocument/2006/relationships/hyperlink" Target="http://school-collection.edu.ru/" TargetMode="External"/><Relationship Id="rId25" Type="http://schemas.openxmlformats.org/officeDocument/2006/relationships/image" Target="media/image7.png"/><Relationship Id="rId33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hyperlink" Target="http://pedsovet.su/" TargetMode="External"/><Relationship Id="rId20" Type="http://schemas.openxmlformats.org/officeDocument/2006/relationships/image" Target="media/image3.png"/><Relationship Id="rId29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etodist.ru/" TargetMode="External"/><Relationship Id="rId24" Type="http://schemas.openxmlformats.org/officeDocument/2006/relationships/image" Target="media/image6.png"/><Relationship Id="rId32" Type="http://schemas.openxmlformats.org/officeDocument/2006/relationships/image" Target="media/image14.png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eor.edu.ru/" TargetMode="External"/><Relationship Id="rId23" Type="http://schemas.openxmlformats.org/officeDocument/2006/relationships/image" Target="media/image5.png"/><Relationship Id="rId28" Type="http://schemas.openxmlformats.org/officeDocument/2006/relationships/image" Target="media/image10.png"/><Relationship Id="rId36" Type="http://schemas.openxmlformats.org/officeDocument/2006/relationships/fontTable" Target="fontTable.xml"/><Relationship Id="rId10" Type="http://schemas.openxmlformats.org/officeDocument/2006/relationships/hyperlink" Target="http://metodist.lbz.ru/authors/informatika/3" TargetMode="External"/><Relationship Id="rId19" Type="http://schemas.openxmlformats.org/officeDocument/2006/relationships/image" Target="media/image2.emf"/><Relationship Id="rId31" Type="http://schemas.openxmlformats.org/officeDocument/2006/relationships/image" Target="media/image13.png"/><Relationship Id="rId4" Type="http://schemas.microsoft.com/office/2007/relationships/stylesWithEffects" Target="stylesWithEffects.xml"/><Relationship Id="rId9" Type="http://schemas.openxmlformats.org/officeDocument/2006/relationships/hyperlink" Target="http://school-collection.edu.ru" TargetMode="External"/><Relationship Id="rId14" Type="http://schemas.openxmlformats.org/officeDocument/2006/relationships/hyperlink" Target="http://fcior.edu.ru/" TargetMode="External"/><Relationship Id="rId22" Type="http://schemas.openxmlformats.org/officeDocument/2006/relationships/image" Target="media/image4.png"/><Relationship Id="rId27" Type="http://schemas.openxmlformats.org/officeDocument/2006/relationships/image" Target="media/image9.png"/><Relationship Id="rId30" Type="http://schemas.openxmlformats.org/officeDocument/2006/relationships/image" Target="media/image12.png"/><Relationship Id="rId35" Type="http://schemas.openxmlformats.org/officeDocument/2006/relationships/image" Target="media/image17.png"/><Relationship Id="rId8" Type="http://schemas.openxmlformats.org/officeDocument/2006/relationships/hyperlink" Target="http://alleng.org/d/comp/comp460.htm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7C2E1-ECA7-4EA7-9774-CC157C490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8275</Words>
  <Characters>47173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2020-09-17T07:46:00Z</cp:lastPrinted>
  <dcterms:created xsi:type="dcterms:W3CDTF">2022-02-09T10:26:00Z</dcterms:created>
  <dcterms:modified xsi:type="dcterms:W3CDTF">2022-02-09T10:26:00Z</dcterms:modified>
</cp:coreProperties>
</file>